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Default Extension="jpg" ContentType="image/jpg"/>
</Types>
</file>

<file path=_rels/.rels><?xml version="1.0" encoding="UTF-8" standalone="yes"?>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sz w:val="20"/>
          <w:szCs w:val="20"/>
        </w:rPr>
        <w:jc w:val="left"/>
        <w:spacing w:lineRule="exact" w:line="200"/>
      </w:pPr>
      <w:r>
        <w:pict>
          <v:group style="position:absolute;margin-left:0pt;margin-top:752.512pt;width:600.353pt;height:50.4075pt;mso-position-horizontal-relative:page;mso-position-vertical-relative:page;z-index:-117" coordorigin="0,15050" coordsize="12007,1008">
            <v:shape type="#_x0000_t75" style="position:absolute;left:94;top:15108;width:11913;height:951">
              <v:imagedata o:title="" r:id="rId4"/>
            </v:shape>
            <v:shape type="#_x0000_t75" style="position:absolute;left:0;top:15050;width:101;height:778">
              <v:imagedata o:title="" r:id="rId5"/>
            </v:shape>
            <w10:wrap type="none"/>
          </v:group>
        </w:pict>
      </w: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4"/>
          <w:szCs w:val="24"/>
        </w:rPr>
        <w:jc w:val="center"/>
        <w:spacing w:before="34"/>
        <w:ind w:left="7064" w:right="3575"/>
      </w:pPr>
      <w:r>
        <w:pict>
          <v:shape type="#_x0000_t75" style="position:absolute;margin-left:354.378pt;margin-top:6.78221pt;width:4.32168pt;height:4.6807pt;mso-position-horizontal-relative:page;mso-position-vertical-relative:paragraph;z-index:-106">
            <v:imagedata o:title="" r:id="rId6"/>
          </v:shape>
        </w:pict>
      </w:r>
      <w:r>
        <w:rPr>
          <w:rFonts w:cs="Times New Roman" w:hAnsi="Times New Roman" w:eastAsia="Times New Roman" w:ascii="Times New Roman"/>
          <w:color w:val="3A393A"/>
          <w:spacing w:val="0"/>
          <w:w w:val="77"/>
          <w:sz w:val="24"/>
          <w:szCs w:val="24"/>
        </w:rPr>
        <w:t>•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4"/>
          <w:szCs w:val="24"/>
        </w:rPr>
      </w:r>
    </w:p>
    <w:p>
      <w:pPr>
        <w:rPr>
          <w:sz w:val="16"/>
          <w:szCs w:val="16"/>
        </w:rPr>
        <w:jc w:val="left"/>
        <w:spacing w:before="2" w:lineRule="exact" w:line="160"/>
      </w:pPr>
      <w:r>
        <w:rPr>
          <w:sz w:val="16"/>
          <w:szCs w:val="16"/>
        </w:rPr>
      </w:r>
    </w:p>
    <w:p>
      <w:pPr>
        <w:rPr>
          <w:rFonts w:cs="Arial" w:hAnsi="Arial" w:eastAsia="Arial" w:ascii="Arial"/>
          <w:sz w:val="24"/>
          <w:szCs w:val="24"/>
        </w:rPr>
        <w:jc w:val="center"/>
        <w:ind w:left="6329" w:right="1501"/>
      </w:pPr>
      <w:r>
        <w:pict>
          <v:shape type="#_x0000_t75" style="position:absolute;margin-left:262.542pt;margin-top:47.8871pt;width:253.899pt;height:37.0855pt;mso-position-horizontal-relative:page;mso-position-vertical-relative:page;z-index:-107">
            <v:imagedata o:title="" r:id="rId7"/>
          </v:shape>
        </w:pict>
      </w:r>
      <w:r>
        <w:rPr>
          <w:rFonts w:cs="Arial" w:hAnsi="Arial" w:eastAsia="Arial" w:ascii="Arial"/>
          <w:b/>
          <w:color w:val="706D6D"/>
          <w:spacing w:val="0"/>
          <w:w w:val="100"/>
          <w:sz w:val="24"/>
          <w:szCs w:val="24"/>
        </w:rPr>
        <w:t>G</w:t>
      </w:r>
      <w:r>
        <w:rPr>
          <w:rFonts w:cs="Arial" w:hAnsi="Arial" w:eastAsia="Arial" w:ascii="Arial"/>
          <w:b/>
          <w:color w:val="706D6D"/>
          <w:spacing w:val="0"/>
          <w:w w:val="100"/>
          <w:sz w:val="24"/>
          <w:szCs w:val="24"/>
        </w:rPr>
        <w:t>O</w:t>
      </w:r>
      <w:r>
        <w:rPr>
          <w:rFonts w:cs="Arial" w:hAnsi="Arial" w:eastAsia="Arial" w:ascii="Arial"/>
          <w:b/>
          <w:color w:val="706D6D"/>
          <w:spacing w:val="0"/>
          <w:w w:val="100"/>
          <w:sz w:val="24"/>
          <w:szCs w:val="24"/>
        </w:rPr>
        <w:t>B</w:t>
      </w:r>
      <w:r>
        <w:rPr>
          <w:rFonts w:cs="Arial" w:hAnsi="Arial" w:eastAsia="Arial" w:ascii="Arial"/>
          <w:b/>
          <w:color w:val="706D6D"/>
          <w:spacing w:val="0"/>
          <w:w w:val="100"/>
          <w:sz w:val="24"/>
          <w:szCs w:val="24"/>
        </w:rPr>
        <w:t>IE</w:t>
      </w:r>
      <w:r>
        <w:rPr>
          <w:rFonts w:cs="Arial" w:hAnsi="Arial" w:eastAsia="Arial" w:ascii="Arial"/>
          <w:b/>
          <w:color w:val="706D6D"/>
          <w:spacing w:val="0"/>
          <w:w w:val="100"/>
          <w:sz w:val="24"/>
          <w:szCs w:val="24"/>
        </w:rPr>
        <w:t>R</w:t>
      </w:r>
      <w:r>
        <w:rPr>
          <w:rFonts w:cs="Arial" w:hAnsi="Arial" w:eastAsia="Arial" w:ascii="Arial"/>
          <w:b/>
          <w:color w:val="706D6D"/>
          <w:spacing w:val="0"/>
          <w:w w:val="100"/>
          <w:sz w:val="24"/>
          <w:szCs w:val="24"/>
        </w:rPr>
        <w:t>N</w:t>
      </w:r>
      <w:r>
        <w:rPr>
          <w:rFonts w:cs="Arial" w:hAnsi="Arial" w:eastAsia="Arial" w:ascii="Arial"/>
          <w:b/>
          <w:color w:val="706D6D"/>
          <w:spacing w:val="0"/>
          <w:w w:val="100"/>
          <w:sz w:val="24"/>
          <w:szCs w:val="24"/>
        </w:rPr>
        <w:t>O</w:t>
      </w:r>
      <w:r>
        <w:rPr>
          <w:rFonts w:cs="Arial" w:hAnsi="Arial" w:eastAsia="Arial" w:ascii="Arial"/>
          <w:b/>
          <w:color w:val="706D6D"/>
          <w:spacing w:val="0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color w:val="706D6D"/>
          <w:spacing w:val="24"/>
          <w:w w:val="100"/>
          <w:sz w:val="24"/>
          <w:szCs w:val="24"/>
        </w:rPr>
        <w:t> </w:t>
      </w:r>
      <w:r>
        <w:rPr>
          <w:rFonts w:cs="Arial" w:hAnsi="Arial" w:eastAsia="Arial" w:ascii="Arial"/>
          <w:b/>
          <w:color w:val="706D6D"/>
          <w:spacing w:val="0"/>
          <w:w w:val="90"/>
          <w:sz w:val="24"/>
          <w:szCs w:val="24"/>
        </w:rPr>
        <w:t>M</w:t>
      </w:r>
      <w:r>
        <w:rPr>
          <w:rFonts w:cs="Arial" w:hAnsi="Arial" w:eastAsia="Arial" w:ascii="Arial"/>
          <w:b/>
          <w:color w:val="706D6D"/>
          <w:spacing w:val="0"/>
          <w:w w:val="103"/>
          <w:sz w:val="24"/>
          <w:szCs w:val="24"/>
        </w:rPr>
        <w:t>U</w:t>
      </w:r>
      <w:r>
        <w:rPr>
          <w:rFonts w:cs="Arial" w:hAnsi="Arial" w:eastAsia="Arial" w:ascii="Arial"/>
          <w:b/>
          <w:color w:val="706D6D"/>
          <w:spacing w:val="0"/>
          <w:w w:val="108"/>
          <w:sz w:val="24"/>
          <w:szCs w:val="24"/>
        </w:rPr>
        <w:t>N</w:t>
      </w:r>
      <w:r>
        <w:rPr>
          <w:rFonts w:cs="Arial" w:hAnsi="Arial" w:eastAsia="Arial" w:ascii="Arial"/>
          <w:b/>
          <w:color w:val="837F7F"/>
          <w:spacing w:val="0"/>
          <w:w w:val="119"/>
          <w:sz w:val="24"/>
          <w:szCs w:val="24"/>
        </w:rPr>
        <w:t>I</w:t>
      </w:r>
      <w:r>
        <w:rPr>
          <w:rFonts w:cs="Arial" w:hAnsi="Arial" w:eastAsia="Arial" w:ascii="Arial"/>
          <w:b/>
          <w:color w:val="706D6D"/>
          <w:spacing w:val="0"/>
          <w:w w:val="112"/>
          <w:sz w:val="24"/>
          <w:szCs w:val="24"/>
        </w:rPr>
        <w:t>C</w:t>
      </w:r>
      <w:r>
        <w:rPr>
          <w:rFonts w:cs="Arial" w:hAnsi="Arial" w:eastAsia="Arial" w:ascii="Arial"/>
          <w:b/>
          <w:color w:val="706D6D"/>
          <w:spacing w:val="0"/>
          <w:w w:val="97"/>
          <w:sz w:val="24"/>
          <w:szCs w:val="24"/>
        </w:rPr>
        <w:t>I</w:t>
      </w:r>
      <w:r>
        <w:rPr>
          <w:rFonts w:cs="Arial" w:hAnsi="Arial" w:eastAsia="Arial" w:ascii="Arial"/>
          <w:b/>
          <w:color w:val="706D6D"/>
          <w:spacing w:val="0"/>
          <w:w w:val="108"/>
          <w:sz w:val="24"/>
          <w:szCs w:val="24"/>
        </w:rPr>
        <w:t>PAL</w:t>
      </w:r>
      <w:r>
        <w:rPr>
          <w:rFonts w:cs="Arial" w:hAnsi="Arial" w:eastAsia="Arial" w:ascii="Arial"/>
          <w:color w:val="000000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6"/>
          <w:szCs w:val="26"/>
        </w:rPr>
        <w:jc w:val="center"/>
        <w:spacing w:lineRule="exact" w:line="280"/>
        <w:ind w:left="5219" w:right="419"/>
      </w:pPr>
      <w:r>
        <w:pict>
          <v:shape type="#_x0000_t75" style="position:absolute;margin-left:14.4056pt;margin-top:0.720108pt;width:227.608pt;height:160.584pt;mso-position-horizontal-relative:page;mso-position-vertical-relative:page;z-index:-113">
            <v:imagedata o:title="" r:id="rId8"/>
          </v:shape>
        </w:pict>
      </w:r>
      <w:r>
        <w:rPr>
          <w:rFonts w:cs="Arial" w:hAnsi="Arial" w:eastAsia="Arial" w:ascii="Arial"/>
          <w:b/>
          <w:color w:val="7FB541"/>
          <w:w w:val="60"/>
          <w:position w:val="-1"/>
          <w:sz w:val="26"/>
          <w:szCs w:val="26"/>
        </w:rPr>
        <w:t>I</w:t>
      </w:r>
      <w:r>
        <w:rPr>
          <w:rFonts w:cs="Arial" w:hAnsi="Arial" w:eastAsia="Arial" w:ascii="Arial"/>
          <w:b/>
          <w:color w:val="7FB541"/>
          <w:w w:val="116"/>
          <w:position w:val="-1"/>
          <w:sz w:val="26"/>
          <w:szCs w:val="26"/>
        </w:rPr>
        <w:t>X</w:t>
      </w:r>
      <w:r>
        <w:rPr>
          <w:rFonts w:cs="Arial" w:hAnsi="Arial" w:eastAsia="Arial" w:ascii="Arial"/>
          <w:b/>
          <w:color w:val="7FB541"/>
          <w:w w:val="113"/>
          <w:position w:val="-1"/>
          <w:sz w:val="26"/>
          <w:szCs w:val="26"/>
        </w:rPr>
        <w:t>T</w:t>
      </w:r>
      <w:r>
        <w:rPr>
          <w:rFonts w:cs="Arial" w:hAnsi="Arial" w:eastAsia="Arial" w:ascii="Arial"/>
          <w:b/>
          <w:color w:val="7FB541"/>
          <w:w w:val="104"/>
          <w:position w:val="-1"/>
          <w:sz w:val="26"/>
          <w:szCs w:val="26"/>
        </w:rPr>
        <w:t>L</w:t>
      </w:r>
      <w:r>
        <w:rPr>
          <w:rFonts w:cs="Arial" w:hAnsi="Arial" w:eastAsia="Arial" w:ascii="Arial"/>
          <w:b/>
          <w:color w:val="7FB541"/>
          <w:w w:val="107"/>
          <w:position w:val="-1"/>
          <w:sz w:val="26"/>
          <w:szCs w:val="26"/>
        </w:rPr>
        <w:t>A</w:t>
      </w:r>
      <w:r>
        <w:rPr>
          <w:rFonts w:cs="Arial" w:hAnsi="Arial" w:eastAsia="Arial" w:ascii="Arial"/>
          <w:b/>
          <w:color w:val="7FB541"/>
          <w:w w:val="100"/>
          <w:position w:val="-1"/>
          <w:sz w:val="26"/>
          <w:szCs w:val="26"/>
        </w:rPr>
        <w:t> </w:t>
      </w:r>
      <w:r>
        <w:rPr>
          <w:rFonts w:cs="Arial" w:hAnsi="Arial" w:eastAsia="Arial" w:ascii="Arial"/>
          <w:b/>
          <w:color w:val="7FB541"/>
          <w:spacing w:val="7"/>
          <w:w w:val="100"/>
          <w:position w:val="-1"/>
          <w:sz w:val="26"/>
          <w:szCs w:val="26"/>
        </w:rPr>
        <w:t> </w:t>
      </w:r>
      <w:r>
        <w:rPr>
          <w:rFonts w:cs="Times New Roman" w:hAnsi="Times New Roman" w:eastAsia="Times New Roman" w:ascii="Times New Roman"/>
          <w:b/>
          <w:color w:val="7FB541"/>
          <w:spacing w:val="0"/>
          <w:w w:val="68"/>
          <w:position w:val="-1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b/>
          <w:color w:val="7FB541"/>
          <w:spacing w:val="11"/>
          <w:w w:val="68"/>
          <w:position w:val="-1"/>
          <w:sz w:val="19"/>
          <w:szCs w:val="19"/>
        </w:rPr>
        <w:t> </w:t>
      </w:r>
      <w:r>
        <w:rPr>
          <w:rFonts w:cs="Arial" w:hAnsi="Arial" w:eastAsia="Arial" w:ascii="Arial"/>
          <w:b/>
          <w:color w:val="7FB541"/>
          <w:spacing w:val="0"/>
          <w:w w:val="100"/>
          <w:position w:val="-1"/>
          <w:sz w:val="26"/>
          <w:szCs w:val="26"/>
        </w:rPr>
        <w:t>U</w:t>
      </w:r>
      <w:r>
        <w:rPr>
          <w:rFonts w:cs="Arial" w:hAnsi="Arial" w:eastAsia="Arial" w:ascii="Arial"/>
          <w:b/>
          <w:color w:val="7FB541"/>
          <w:spacing w:val="0"/>
          <w:w w:val="100"/>
          <w:position w:val="-1"/>
          <w:sz w:val="26"/>
          <w:szCs w:val="26"/>
        </w:rPr>
        <w:t>A</w:t>
      </w:r>
      <w:r>
        <w:rPr>
          <w:rFonts w:cs="Arial" w:hAnsi="Arial" w:eastAsia="Arial" w:ascii="Arial"/>
          <w:b/>
          <w:color w:val="7FB541"/>
          <w:spacing w:val="0"/>
          <w:w w:val="100"/>
          <w:position w:val="-1"/>
          <w:sz w:val="26"/>
          <w:szCs w:val="26"/>
        </w:rPr>
        <w:t>C</w:t>
      </w:r>
      <w:r>
        <w:rPr>
          <w:rFonts w:cs="Arial" w:hAnsi="Arial" w:eastAsia="Arial" w:ascii="Arial"/>
          <w:b/>
          <w:color w:val="7FB541"/>
          <w:spacing w:val="0"/>
          <w:w w:val="100"/>
          <w:position w:val="-1"/>
          <w:sz w:val="26"/>
          <w:szCs w:val="26"/>
        </w:rPr>
        <w:t>A</w:t>
      </w:r>
      <w:r>
        <w:rPr>
          <w:rFonts w:cs="Arial" w:hAnsi="Arial" w:eastAsia="Arial" w:ascii="Arial"/>
          <w:b/>
          <w:color w:val="7FB541"/>
          <w:spacing w:val="0"/>
          <w:w w:val="100"/>
          <w:position w:val="-1"/>
          <w:sz w:val="26"/>
          <w:szCs w:val="26"/>
        </w:rPr>
        <w:t>    </w:t>
      </w:r>
      <w:r>
        <w:rPr>
          <w:rFonts w:cs="Arial" w:hAnsi="Arial" w:eastAsia="Arial" w:ascii="Arial"/>
          <w:b/>
          <w:color w:val="7FB541"/>
          <w:spacing w:val="3"/>
          <w:w w:val="100"/>
          <w:position w:val="-1"/>
          <w:sz w:val="26"/>
          <w:szCs w:val="26"/>
        </w:rPr>
        <w:t> </w:t>
      </w:r>
      <w:r>
        <w:rPr>
          <w:rFonts w:cs="Arial" w:hAnsi="Arial" w:eastAsia="Arial" w:ascii="Arial"/>
          <w:b/>
          <w:color w:val="7FB541"/>
          <w:spacing w:val="0"/>
          <w:w w:val="100"/>
          <w:position w:val="-1"/>
          <w:sz w:val="26"/>
          <w:szCs w:val="26"/>
        </w:rPr>
        <w:t>D</w:t>
      </w:r>
      <w:r>
        <w:rPr>
          <w:rFonts w:cs="Arial" w:hAnsi="Arial" w:eastAsia="Arial" w:ascii="Arial"/>
          <w:b/>
          <w:color w:val="7FB541"/>
          <w:spacing w:val="0"/>
          <w:w w:val="100"/>
          <w:position w:val="-1"/>
          <w:sz w:val="26"/>
          <w:szCs w:val="26"/>
        </w:rPr>
        <w:t>E</w:t>
      </w:r>
      <w:r>
        <w:rPr>
          <w:rFonts w:cs="Arial" w:hAnsi="Arial" w:eastAsia="Arial" w:ascii="Arial"/>
          <w:b/>
          <w:color w:val="7FB541"/>
          <w:spacing w:val="0"/>
          <w:w w:val="100"/>
          <w:position w:val="-1"/>
          <w:sz w:val="26"/>
          <w:szCs w:val="26"/>
        </w:rPr>
        <w:t>  </w:t>
      </w:r>
      <w:r>
        <w:rPr>
          <w:rFonts w:cs="Arial" w:hAnsi="Arial" w:eastAsia="Arial" w:ascii="Arial"/>
          <w:b/>
          <w:color w:val="7FB541"/>
          <w:spacing w:val="49"/>
          <w:w w:val="100"/>
          <w:position w:val="-1"/>
          <w:sz w:val="26"/>
          <w:szCs w:val="26"/>
        </w:rPr>
        <w:t> </w:t>
      </w:r>
      <w:r>
        <w:rPr>
          <w:rFonts w:cs="Arial" w:hAnsi="Arial" w:eastAsia="Arial" w:ascii="Arial"/>
          <w:b/>
          <w:color w:val="7FB541"/>
          <w:spacing w:val="0"/>
          <w:w w:val="100"/>
          <w:position w:val="-1"/>
          <w:sz w:val="26"/>
          <w:szCs w:val="26"/>
        </w:rPr>
        <w:t>O</w:t>
      </w:r>
      <w:r>
        <w:rPr>
          <w:rFonts w:cs="Arial" w:hAnsi="Arial" w:eastAsia="Arial" w:ascii="Arial"/>
          <w:b/>
          <w:color w:val="7FB541"/>
          <w:spacing w:val="0"/>
          <w:w w:val="100"/>
          <w:position w:val="-1"/>
          <w:sz w:val="26"/>
          <w:szCs w:val="26"/>
        </w:rPr>
        <w:t>S</w:t>
      </w:r>
      <w:r>
        <w:rPr>
          <w:rFonts w:cs="Arial" w:hAnsi="Arial" w:eastAsia="Arial" w:ascii="Arial"/>
          <w:b/>
          <w:color w:val="7FB541"/>
          <w:spacing w:val="0"/>
          <w:w w:val="100"/>
          <w:position w:val="-1"/>
          <w:sz w:val="26"/>
          <w:szCs w:val="26"/>
        </w:rPr>
        <w:t>   </w:t>
      </w:r>
      <w:r>
        <w:rPr>
          <w:rFonts w:cs="Arial" w:hAnsi="Arial" w:eastAsia="Arial" w:ascii="Arial"/>
          <w:b/>
          <w:color w:val="7FB541"/>
          <w:spacing w:val="48"/>
          <w:w w:val="100"/>
          <w:position w:val="-1"/>
          <w:sz w:val="26"/>
          <w:szCs w:val="26"/>
        </w:rPr>
        <w:t> </w:t>
      </w:r>
      <w:r>
        <w:rPr>
          <w:rFonts w:cs="Arial" w:hAnsi="Arial" w:eastAsia="Arial" w:ascii="Arial"/>
          <w:b/>
          <w:color w:val="7FB541"/>
          <w:spacing w:val="0"/>
          <w:w w:val="87"/>
          <w:position w:val="-1"/>
          <w:sz w:val="26"/>
          <w:szCs w:val="26"/>
        </w:rPr>
        <w:t>E</w:t>
      </w:r>
      <w:r>
        <w:rPr>
          <w:rFonts w:cs="Arial" w:hAnsi="Arial" w:eastAsia="Arial" w:ascii="Arial"/>
          <w:b/>
          <w:color w:val="7FB541"/>
          <w:spacing w:val="0"/>
          <w:w w:val="103"/>
          <w:position w:val="-1"/>
          <w:sz w:val="26"/>
          <w:szCs w:val="26"/>
        </w:rPr>
        <w:t>M</w:t>
      </w:r>
      <w:r>
        <w:rPr>
          <w:rFonts w:cs="Arial" w:hAnsi="Arial" w:eastAsia="Arial" w:ascii="Arial"/>
          <w:b/>
          <w:color w:val="7FB541"/>
          <w:spacing w:val="0"/>
          <w:w w:val="107"/>
          <w:position w:val="-1"/>
          <w:sz w:val="26"/>
          <w:szCs w:val="26"/>
        </w:rPr>
        <w:t>B</w:t>
      </w:r>
      <w:r>
        <w:rPr>
          <w:rFonts w:cs="Arial" w:hAnsi="Arial" w:eastAsia="Arial" w:ascii="Arial"/>
          <w:b/>
          <w:color w:val="7FB541"/>
          <w:spacing w:val="0"/>
          <w:w w:val="99"/>
          <w:position w:val="-1"/>
          <w:sz w:val="26"/>
          <w:szCs w:val="26"/>
        </w:rPr>
        <w:t>R</w:t>
      </w:r>
      <w:r>
        <w:rPr>
          <w:rFonts w:cs="Arial" w:hAnsi="Arial" w:eastAsia="Arial" w:ascii="Arial"/>
          <w:b/>
          <w:color w:val="7FB541"/>
          <w:spacing w:val="0"/>
          <w:w w:val="100"/>
          <w:position w:val="-1"/>
          <w:sz w:val="26"/>
          <w:szCs w:val="26"/>
        </w:rPr>
        <w:t>I</w:t>
      </w:r>
      <w:r>
        <w:rPr>
          <w:rFonts w:cs="Arial" w:hAnsi="Arial" w:eastAsia="Arial" w:ascii="Arial"/>
          <w:b/>
          <w:color w:val="7FB541"/>
          <w:spacing w:val="0"/>
          <w:w w:val="118"/>
          <w:position w:val="-1"/>
          <w:sz w:val="26"/>
          <w:szCs w:val="26"/>
        </w:rPr>
        <w:t>L</w:t>
      </w:r>
      <w:r>
        <w:rPr>
          <w:rFonts w:cs="Arial" w:hAnsi="Arial" w:eastAsia="Arial" w:ascii="Arial"/>
          <w:b/>
          <w:color w:val="7FB541"/>
          <w:spacing w:val="0"/>
          <w:w w:val="99"/>
          <w:position w:val="-1"/>
          <w:sz w:val="26"/>
          <w:szCs w:val="26"/>
        </w:rPr>
        <w:t>L</w:t>
      </w:r>
      <w:r>
        <w:rPr>
          <w:rFonts w:cs="Arial" w:hAnsi="Arial" w:eastAsia="Arial" w:ascii="Arial"/>
          <w:b/>
          <w:color w:val="7FB541"/>
          <w:spacing w:val="0"/>
          <w:w w:val="110"/>
          <w:position w:val="-1"/>
          <w:sz w:val="26"/>
          <w:szCs w:val="26"/>
        </w:rPr>
        <w:t>O</w:t>
      </w:r>
      <w:r>
        <w:rPr>
          <w:rFonts w:cs="Arial" w:hAnsi="Arial" w:eastAsia="Arial" w:ascii="Arial"/>
          <w:b/>
          <w:color w:val="7FB541"/>
          <w:spacing w:val="0"/>
          <w:w w:val="99"/>
          <w:position w:val="-1"/>
          <w:sz w:val="26"/>
          <w:szCs w:val="26"/>
        </w:rPr>
        <w:t>S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26"/>
          <w:szCs w:val="26"/>
        </w:rPr>
      </w:r>
    </w:p>
    <w:p>
      <w:pPr>
        <w:rPr>
          <w:rFonts w:cs="Arial" w:hAnsi="Arial" w:eastAsia="Arial" w:ascii="Arial"/>
          <w:sz w:val="19"/>
          <w:szCs w:val="19"/>
        </w:rPr>
        <w:jc w:val="right"/>
        <w:spacing w:lineRule="exact" w:line="180"/>
        <w:ind w:right="2497"/>
      </w:pPr>
      <w:r>
        <w:rPr>
          <w:rFonts w:cs="Arial" w:hAnsi="Arial" w:eastAsia="Arial" w:ascii="Arial"/>
          <w:color w:val="837F7F"/>
          <w:w w:val="102"/>
          <w:sz w:val="19"/>
          <w:szCs w:val="19"/>
        </w:rPr>
        <w:t>2</w:t>
      </w:r>
      <w:r>
        <w:rPr>
          <w:rFonts w:cs="Arial" w:hAnsi="Arial" w:eastAsia="Arial" w:ascii="Arial"/>
          <w:color w:val="837F7F"/>
          <w:w w:val="136"/>
          <w:sz w:val="19"/>
          <w:szCs w:val="19"/>
        </w:rPr>
        <w:t>0</w:t>
      </w:r>
      <w:r>
        <w:rPr>
          <w:rFonts w:cs="Arial" w:hAnsi="Arial" w:eastAsia="Arial" w:ascii="Arial"/>
          <w:color w:val="837F7F"/>
          <w:w w:val="68"/>
          <w:sz w:val="19"/>
          <w:szCs w:val="19"/>
        </w:rPr>
        <w:t>1</w:t>
      </w:r>
      <w:r>
        <w:rPr>
          <w:rFonts w:cs="Arial" w:hAnsi="Arial" w:eastAsia="Arial" w:ascii="Arial"/>
          <w:color w:val="706D6D"/>
          <w:w w:val="122"/>
          <w:sz w:val="19"/>
          <w:szCs w:val="19"/>
        </w:rPr>
        <w:t>8</w:t>
      </w:r>
      <w:r>
        <w:rPr>
          <w:rFonts w:cs="Arial" w:hAnsi="Arial" w:eastAsia="Arial" w:ascii="Arial"/>
          <w:color w:val="837F7F"/>
          <w:w w:val="125"/>
          <w:sz w:val="19"/>
          <w:szCs w:val="19"/>
        </w:rPr>
        <w:t>-</w:t>
      </w:r>
      <w:r>
        <w:rPr>
          <w:rFonts w:cs="Arial" w:hAnsi="Arial" w:eastAsia="Arial" w:ascii="Arial"/>
          <w:color w:val="837F7F"/>
          <w:w w:val="115"/>
          <w:sz w:val="19"/>
          <w:szCs w:val="19"/>
        </w:rPr>
        <w:t>2</w:t>
      </w:r>
      <w:r>
        <w:rPr>
          <w:rFonts w:cs="Arial" w:hAnsi="Arial" w:eastAsia="Arial" w:ascii="Arial"/>
          <w:color w:val="706D6D"/>
          <w:w w:val="136"/>
          <w:sz w:val="19"/>
          <w:szCs w:val="19"/>
        </w:rPr>
        <w:t>0</w:t>
      </w:r>
      <w:r>
        <w:rPr>
          <w:rFonts w:cs="Arial" w:hAnsi="Arial" w:eastAsia="Arial" w:ascii="Arial"/>
          <w:color w:val="837F7F"/>
          <w:w w:val="109"/>
          <w:sz w:val="19"/>
          <w:szCs w:val="19"/>
        </w:rPr>
        <w:t>2</w:t>
      </w:r>
      <w:r>
        <w:rPr>
          <w:rFonts w:cs="Arial" w:hAnsi="Arial" w:eastAsia="Arial" w:ascii="Arial"/>
          <w:color w:val="837F7F"/>
          <w:w w:val="68"/>
          <w:sz w:val="19"/>
          <w:szCs w:val="19"/>
        </w:rPr>
        <w:t>1</w:t>
      </w:r>
      <w:r>
        <w:rPr>
          <w:rFonts w:cs="Arial" w:hAnsi="Arial" w:eastAsia="Arial" w:ascii="Arial"/>
          <w:color w:val="000000"/>
          <w:w w:val="100"/>
          <w:sz w:val="19"/>
          <w:szCs w:val="19"/>
        </w:rPr>
      </w:r>
    </w:p>
    <w:p>
      <w:pPr>
        <w:rPr>
          <w:sz w:val="19"/>
          <w:szCs w:val="19"/>
        </w:rPr>
        <w:jc w:val="left"/>
        <w:spacing w:before="6" w:lineRule="exact" w:line="180"/>
      </w:pPr>
      <w:r>
        <w:rPr>
          <w:sz w:val="19"/>
          <w:szCs w:val="19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24"/>
          <w:szCs w:val="24"/>
        </w:rPr>
        <w:jc w:val="right"/>
        <w:ind w:right="105"/>
      </w:pPr>
      <w:r>
        <w:pict>
          <v:shape type="#_x0000_t75" style="position:absolute;margin-left:404.797pt;margin-top:1.53441pt;width:129.65pt;height:33.8451pt;mso-position-horizontal-relative:page;mso-position-vertical-relative:paragraph;z-index:-108">
            <v:imagedata o:title="" r:id="rId9"/>
          </v:shape>
        </w:pict>
      </w:r>
      <w:r>
        <w:rPr>
          <w:rFonts w:cs="Arial" w:hAnsi="Arial" w:eastAsia="Arial" w:ascii="Arial"/>
          <w:color w:val="3A393A"/>
          <w:w w:val="77"/>
          <w:sz w:val="24"/>
          <w:szCs w:val="24"/>
        </w:rPr>
        <w:t>O</w:t>
      </w:r>
      <w:r>
        <w:rPr>
          <w:rFonts w:cs="Arial" w:hAnsi="Arial" w:eastAsia="Arial" w:ascii="Arial"/>
          <w:color w:val="4C4B4C"/>
          <w:w w:val="84"/>
          <w:sz w:val="24"/>
          <w:szCs w:val="24"/>
        </w:rPr>
        <w:t>fi</w:t>
      </w:r>
      <w:r>
        <w:rPr>
          <w:rFonts w:cs="Arial" w:hAnsi="Arial" w:eastAsia="Arial" w:ascii="Arial"/>
          <w:color w:val="4C4B4C"/>
          <w:w w:val="78"/>
          <w:sz w:val="24"/>
          <w:szCs w:val="24"/>
        </w:rPr>
        <w:t>ci</w:t>
      </w:r>
      <w:r>
        <w:rPr>
          <w:rFonts w:cs="Arial" w:hAnsi="Arial" w:eastAsia="Arial" w:ascii="Arial"/>
          <w:color w:val="4C4B4C"/>
          <w:w w:val="86"/>
          <w:sz w:val="24"/>
          <w:szCs w:val="24"/>
        </w:rPr>
        <w:t>o</w:t>
      </w:r>
      <w:r>
        <w:rPr>
          <w:rFonts w:cs="Arial" w:hAnsi="Arial" w:eastAsia="Arial" w:ascii="Arial"/>
          <w:color w:val="4C4B4C"/>
          <w:w w:val="97"/>
          <w:sz w:val="24"/>
          <w:szCs w:val="24"/>
        </w:rPr>
        <w:t>/</w:t>
      </w:r>
      <w:r>
        <w:rPr>
          <w:rFonts w:cs="Arial" w:hAnsi="Arial" w:eastAsia="Arial" w:ascii="Arial"/>
          <w:color w:val="3A393A"/>
          <w:w w:val="70"/>
          <w:sz w:val="24"/>
          <w:szCs w:val="24"/>
        </w:rPr>
        <w:t>U</w:t>
      </w:r>
      <w:r>
        <w:rPr>
          <w:rFonts w:cs="Arial" w:hAnsi="Arial" w:eastAsia="Arial" w:ascii="Arial"/>
          <w:color w:val="3A393A"/>
          <w:w w:val="88"/>
          <w:sz w:val="24"/>
          <w:szCs w:val="24"/>
        </w:rPr>
        <w:t>T</w:t>
      </w:r>
      <w:r>
        <w:rPr>
          <w:rFonts w:cs="Arial" w:hAnsi="Arial" w:eastAsia="Arial" w:ascii="Arial"/>
          <w:color w:val="3A393A"/>
          <w:w w:val="81"/>
          <w:sz w:val="24"/>
          <w:szCs w:val="24"/>
        </w:rPr>
        <w:t>E</w:t>
      </w:r>
      <w:r>
        <w:rPr>
          <w:rFonts w:cs="Arial" w:hAnsi="Arial" w:eastAsia="Arial" w:ascii="Arial"/>
          <w:color w:val="4C4B4C"/>
          <w:w w:val="94"/>
          <w:sz w:val="24"/>
          <w:szCs w:val="24"/>
        </w:rPr>
        <w:t>l</w:t>
      </w:r>
      <w:r>
        <w:rPr>
          <w:rFonts w:cs="Arial" w:hAnsi="Arial" w:eastAsia="Arial" w:ascii="Arial"/>
          <w:color w:val="4C4B4C"/>
          <w:w w:val="108"/>
          <w:sz w:val="24"/>
          <w:szCs w:val="24"/>
        </w:rPr>
        <w:t>/</w:t>
      </w:r>
      <w:r>
        <w:rPr>
          <w:rFonts w:cs="Arial" w:hAnsi="Arial" w:eastAsia="Arial" w:ascii="Arial"/>
          <w:color w:val="4C4B4C"/>
          <w:w w:val="75"/>
          <w:sz w:val="24"/>
          <w:szCs w:val="24"/>
        </w:rPr>
        <w:t>07</w:t>
      </w:r>
      <w:r>
        <w:rPr>
          <w:rFonts w:cs="Arial" w:hAnsi="Arial" w:eastAsia="Arial" w:ascii="Arial"/>
          <w:color w:val="4C4B4C"/>
          <w:w w:val="97"/>
          <w:sz w:val="24"/>
          <w:szCs w:val="24"/>
        </w:rPr>
        <w:t>/</w:t>
      </w:r>
      <w:r>
        <w:rPr>
          <w:rFonts w:cs="Arial" w:hAnsi="Arial" w:eastAsia="Arial" w:ascii="Arial"/>
          <w:color w:val="3A393A"/>
          <w:w w:val="75"/>
          <w:sz w:val="24"/>
          <w:szCs w:val="24"/>
        </w:rPr>
        <w:t>2</w:t>
      </w:r>
      <w:r>
        <w:rPr>
          <w:rFonts w:cs="Arial" w:hAnsi="Arial" w:eastAsia="Arial" w:ascii="Arial"/>
          <w:color w:val="4C4B4C"/>
          <w:w w:val="80"/>
          <w:sz w:val="24"/>
          <w:szCs w:val="24"/>
        </w:rPr>
        <w:t>0</w:t>
      </w:r>
      <w:r>
        <w:rPr>
          <w:rFonts w:cs="Arial" w:hAnsi="Arial" w:eastAsia="Arial" w:ascii="Arial"/>
          <w:color w:val="3A393A"/>
          <w:w w:val="59"/>
          <w:sz w:val="24"/>
          <w:szCs w:val="24"/>
        </w:rPr>
        <w:t>1</w:t>
      </w:r>
      <w:r>
        <w:rPr>
          <w:rFonts w:cs="Arial" w:hAnsi="Arial" w:eastAsia="Arial" w:ascii="Arial"/>
          <w:color w:val="3A393A"/>
          <w:w w:val="102"/>
          <w:sz w:val="24"/>
          <w:szCs w:val="24"/>
        </w:rPr>
        <w:t>9</w:t>
      </w:r>
      <w:r>
        <w:rPr>
          <w:rFonts w:cs="Arial" w:hAnsi="Arial" w:eastAsia="Arial" w:ascii="Arial"/>
          <w:color w:val="000000"/>
          <w:w w:val="100"/>
          <w:sz w:val="24"/>
          <w:szCs w:val="24"/>
        </w:rPr>
      </w:r>
    </w:p>
    <w:p>
      <w:pPr>
        <w:rPr>
          <w:sz w:val="18"/>
          <w:szCs w:val="18"/>
        </w:rPr>
        <w:jc w:val="left"/>
        <w:spacing w:before="5" w:lineRule="exact" w:line="180"/>
      </w:pPr>
      <w:r>
        <w:rPr>
          <w:sz w:val="18"/>
          <w:szCs w:val="18"/>
        </w:rPr>
      </w:r>
    </w:p>
    <w:p>
      <w:pPr>
        <w:rPr>
          <w:rFonts w:cs="Arial" w:hAnsi="Arial" w:eastAsia="Arial" w:ascii="Arial"/>
          <w:sz w:val="24"/>
          <w:szCs w:val="24"/>
        </w:rPr>
        <w:jc w:val="right"/>
        <w:spacing w:lineRule="exact" w:line="260"/>
        <w:ind w:right="113"/>
      </w:pPr>
      <w:r>
        <w:rPr>
          <w:rFonts w:cs="Arial" w:hAnsi="Arial" w:eastAsia="Arial" w:ascii="Arial"/>
          <w:color w:val="3A393A"/>
          <w:spacing w:val="0"/>
          <w:w w:val="79"/>
          <w:position w:val="-1"/>
          <w:sz w:val="24"/>
          <w:szCs w:val="24"/>
        </w:rPr>
        <w:t>A</w:t>
      </w:r>
      <w:r>
        <w:rPr>
          <w:rFonts w:cs="Arial" w:hAnsi="Arial" w:eastAsia="Arial" w:ascii="Arial"/>
          <w:color w:val="3A393A"/>
          <w:spacing w:val="0"/>
          <w:w w:val="79"/>
          <w:position w:val="-1"/>
          <w:sz w:val="24"/>
          <w:szCs w:val="24"/>
        </w:rPr>
        <w:t>S</w:t>
      </w:r>
      <w:r>
        <w:rPr>
          <w:rFonts w:cs="Arial" w:hAnsi="Arial" w:eastAsia="Arial" w:ascii="Arial"/>
          <w:color w:val="3A393A"/>
          <w:spacing w:val="0"/>
          <w:w w:val="79"/>
          <w:position w:val="-1"/>
          <w:sz w:val="24"/>
          <w:szCs w:val="24"/>
        </w:rPr>
        <w:t>U</w:t>
      </w:r>
      <w:r>
        <w:rPr>
          <w:rFonts w:cs="Arial" w:hAnsi="Arial" w:eastAsia="Arial" w:ascii="Arial"/>
          <w:color w:val="3A393A"/>
          <w:spacing w:val="0"/>
          <w:w w:val="79"/>
          <w:position w:val="-1"/>
          <w:sz w:val="24"/>
          <w:szCs w:val="24"/>
        </w:rPr>
        <w:t>N</w:t>
      </w:r>
      <w:r>
        <w:rPr>
          <w:rFonts w:cs="Arial" w:hAnsi="Arial" w:eastAsia="Arial" w:ascii="Arial"/>
          <w:color w:val="3A393A"/>
          <w:spacing w:val="0"/>
          <w:w w:val="79"/>
          <w:position w:val="-1"/>
          <w:sz w:val="24"/>
          <w:szCs w:val="24"/>
        </w:rPr>
        <w:t>T</w:t>
      </w:r>
      <w:r>
        <w:rPr>
          <w:rFonts w:cs="Arial" w:hAnsi="Arial" w:eastAsia="Arial" w:ascii="Arial"/>
          <w:color w:val="3A393A"/>
          <w:spacing w:val="0"/>
          <w:w w:val="79"/>
          <w:position w:val="-1"/>
          <w:sz w:val="24"/>
          <w:szCs w:val="24"/>
        </w:rPr>
        <w:t>O</w:t>
      </w:r>
      <w:r>
        <w:rPr>
          <w:rFonts w:cs="Arial" w:hAnsi="Arial" w:eastAsia="Arial" w:ascii="Arial"/>
          <w:color w:val="3A393A"/>
          <w:spacing w:val="0"/>
          <w:w w:val="79"/>
          <w:position w:val="-1"/>
          <w:sz w:val="24"/>
          <w:szCs w:val="24"/>
        </w:rPr>
        <w:t>:</w:t>
      </w:r>
      <w:r>
        <w:rPr>
          <w:rFonts w:cs="Arial" w:hAnsi="Arial" w:eastAsia="Arial" w:ascii="Arial"/>
          <w:color w:val="3A393A"/>
          <w:spacing w:val="45"/>
          <w:w w:val="79"/>
          <w:position w:val="-1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79"/>
          <w:position w:val="-1"/>
          <w:sz w:val="24"/>
          <w:szCs w:val="24"/>
        </w:rPr>
        <w:t>S</w:t>
      </w:r>
      <w:r>
        <w:rPr>
          <w:rFonts w:cs="Arial" w:hAnsi="Arial" w:eastAsia="Arial" w:ascii="Arial"/>
          <w:color w:val="3A393A"/>
          <w:spacing w:val="0"/>
          <w:w w:val="79"/>
          <w:position w:val="-1"/>
          <w:sz w:val="24"/>
          <w:szCs w:val="24"/>
        </w:rPr>
        <w:t>e</w:t>
      </w:r>
      <w:r>
        <w:rPr>
          <w:rFonts w:cs="Arial" w:hAnsi="Arial" w:eastAsia="Arial" w:ascii="Arial"/>
          <w:color w:val="3A393A"/>
          <w:spacing w:val="3"/>
          <w:w w:val="79"/>
          <w:position w:val="-1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79"/>
          <w:position w:val="-1"/>
          <w:sz w:val="24"/>
          <w:szCs w:val="24"/>
        </w:rPr>
        <w:t>d</w:t>
      </w:r>
      <w:r>
        <w:rPr>
          <w:rFonts w:cs="Arial" w:hAnsi="Arial" w:eastAsia="Arial" w:ascii="Arial"/>
          <w:color w:val="3A393A"/>
          <w:spacing w:val="0"/>
          <w:w w:val="79"/>
          <w:position w:val="-1"/>
          <w:sz w:val="24"/>
          <w:szCs w:val="24"/>
        </w:rPr>
        <w:t>a</w:t>
      </w:r>
      <w:r>
        <w:rPr>
          <w:rFonts w:cs="Arial" w:hAnsi="Arial" w:eastAsia="Arial" w:ascii="Arial"/>
          <w:color w:val="3A393A"/>
          <w:spacing w:val="24"/>
          <w:w w:val="79"/>
          <w:position w:val="-1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43"/>
          <w:position w:val="-1"/>
          <w:sz w:val="24"/>
          <w:szCs w:val="24"/>
        </w:rPr>
        <w:t>I</w:t>
      </w:r>
      <w:r>
        <w:rPr>
          <w:rFonts w:cs="Arial" w:hAnsi="Arial" w:eastAsia="Arial" w:ascii="Arial"/>
          <w:color w:val="3A393A"/>
          <w:spacing w:val="0"/>
          <w:w w:val="80"/>
          <w:position w:val="-1"/>
          <w:sz w:val="24"/>
          <w:szCs w:val="24"/>
        </w:rPr>
        <w:t>n</w:t>
      </w:r>
      <w:r>
        <w:rPr>
          <w:rFonts w:cs="Arial" w:hAnsi="Arial" w:eastAsia="Arial" w:ascii="Arial"/>
          <w:color w:val="3A393A"/>
          <w:spacing w:val="0"/>
          <w:w w:val="82"/>
          <w:position w:val="-1"/>
          <w:sz w:val="24"/>
          <w:szCs w:val="24"/>
        </w:rPr>
        <w:t>fo</w:t>
      </w:r>
      <w:r>
        <w:rPr>
          <w:rFonts w:cs="Arial" w:hAnsi="Arial" w:eastAsia="Arial" w:ascii="Arial"/>
          <w:color w:val="3A393A"/>
          <w:spacing w:val="0"/>
          <w:w w:val="108"/>
          <w:position w:val="-1"/>
          <w:sz w:val="24"/>
          <w:szCs w:val="24"/>
        </w:rPr>
        <w:t>r</w:t>
      </w:r>
      <w:r>
        <w:rPr>
          <w:rFonts w:cs="Arial" w:hAnsi="Arial" w:eastAsia="Arial" w:ascii="Arial"/>
          <w:color w:val="3A393A"/>
          <w:spacing w:val="0"/>
          <w:w w:val="72"/>
          <w:position w:val="-1"/>
          <w:sz w:val="24"/>
          <w:szCs w:val="24"/>
        </w:rPr>
        <w:t>m</w:t>
      </w:r>
      <w:r>
        <w:rPr>
          <w:rFonts w:cs="Arial" w:hAnsi="Arial" w:eastAsia="Arial" w:ascii="Arial"/>
          <w:color w:val="3A393A"/>
          <w:spacing w:val="0"/>
          <w:w w:val="80"/>
          <w:position w:val="-1"/>
          <w:sz w:val="24"/>
          <w:szCs w:val="24"/>
        </w:rPr>
        <w:t>a</w:t>
      </w:r>
      <w:r>
        <w:rPr>
          <w:rFonts w:cs="Arial" w:hAnsi="Arial" w:eastAsia="Arial" w:ascii="Arial"/>
          <w:color w:val="4C4B4C"/>
          <w:spacing w:val="0"/>
          <w:w w:val="84"/>
          <w:position w:val="-1"/>
          <w:sz w:val="24"/>
          <w:szCs w:val="24"/>
        </w:rPr>
        <w:t>c</w:t>
      </w:r>
      <w:r>
        <w:rPr>
          <w:rFonts w:cs="Arial" w:hAnsi="Arial" w:eastAsia="Arial" w:ascii="Arial"/>
          <w:color w:val="3A393A"/>
          <w:spacing w:val="0"/>
          <w:w w:val="67"/>
          <w:position w:val="-1"/>
          <w:sz w:val="24"/>
          <w:szCs w:val="24"/>
        </w:rPr>
        <w:t>i</w:t>
      </w:r>
      <w:r>
        <w:rPr>
          <w:rFonts w:cs="Arial" w:hAnsi="Arial" w:eastAsia="Arial" w:ascii="Arial"/>
          <w:color w:val="3A393A"/>
          <w:spacing w:val="0"/>
          <w:w w:val="86"/>
          <w:position w:val="-1"/>
          <w:sz w:val="24"/>
          <w:szCs w:val="24"/>
        </w:rPr>
        <w:t>ó</w:t>
      </w:r>
      <w:r>
        <w:rPr>
          <w:rFonts w:cs="Arial" w:hAnsi="Arial" w:eastAsia="Arial" w:ascii="Arial"/>
          <w:color w:val="3A393A"/>
          <w:spacing w:val="0"/>
          <w:w w:val="75"/>
          <w:position w:val="-1"/>
          <w:sz w:val="24"/>
          <w:szCs w:val="24"/>
        </w:rPr>
        <w:t>n.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9" w:lineRule="exact" w:line="220"/>
      </w:pPr>
      <w:r>
        <w:rPr>
          <w:sz w:val="22"/>
          <w:szCs w:val="22"/>
        </w:rPr>
      </w:r>
    </w:p>
    <w:p>
      <w:pPr>
        <w:rPr>
          <w:rFonts w:cs="Arial" w:hAnsi="Arial" w:eastAsia="Arial" w:ascii="Arial"/>
          <w:sz w:val="24"/>
          <w:szCs w:val="24"/>
        </w:rPr>
        <w:jc w:val="both"/>
        <w:spacing w:before="29"/>
        <w:ind w:left="1866" w:right="6705"/>
      </w:pPr>
      <w:r>
        <w:pict>
          <v:shape type="#_x0000_t75" style="position:absolute;margin-left:92.9161pt;margin-top:3.34446pt;width:109.483pt;height:10.4416pt;mso-position-horizontal-relative:page;mso-position-vertical-relative:paragraph;z-index:-109">
            <v:imagedata o:title="" r:id="rId10"/>
          </v:shape>
        </w:pict>
      </w:r>
      <w:r>
        <w:rPr>
          <w:rFonts w:cs="Arial" w:hAnsi="Arial" w:eastAsia="Arial" w:ascii="Arial"/>
          <w:b/>
          <w:color w:val="1F1D20"/>
          <w:spacing w:val="0"/>
          <w:w w:val="77"/>
          <w:sz w:val="24"/>
          <w:szCs w:val="24"/>
        </w:rPr>
        <w:t>C</w:t>
      </w:r>
      <w:r>
        <w:rPr>
          <w:rFonts w:cs="Arial" w:hAnsi="Arial" w:eastAsia="Arial" w:ascii="Arial"/>
          <w:b/>
          <w:color w:val="1F1D20"/>
          <w:spacing w:val="0"/>
          <w:w w:val="77"/>
          <w:sz w:val="24"/>
          <w:szCs w:val="24"/>
        </w:rPr>
        <w:t>i</w:t>
      </w:r>
      <w:r>
        <w:rPr>
          <w:rFonts w:cs="Arial" w:hAnsi="Arial" w:eastAsia="Arial" w:ascii="Arial"/>
          <w:b/>
          <w:color w:val="3A393A"/>
          <w:spacing w:val="0"/>
          <w:w w:val="77"/>
          <w:sz w:val="24"/>
          <w:szCs w:val="24"/>
        </w:rPr>
        <w:t>u</w:t>
      </w:r>
      <w:r>
        <w:rPr>
          <w:rFonts w:cs="Arial" w:hAnsi="Arial" w:eastAsia="Arial" w:ascii="Arial"/>
          <w:b/>
          <w:color w:val="1F1D20"/>
          <w:spacing w:val="0"/>
          <w:w w:val="77"/>
          <w:sz w:val="24"/>
          <w:szCs w:val="24"/>
        </w:rPr>
        <w:t>d</w:t>
      </w:r>
      <w:r>
        <w:rPr>
          <w:rFonts w:cs="Arial" w:hAnsi="Arial" w:eastAsia="Arial" w:ascii="Arial"/>
          <w:b/>
          <w:color w:val="1F1D20"/>
          <w:spacing w:val="0"/>
          <w:w w:val="77"/>
          <w:sz w:val="24"/>
          <w:szCs w:val="24"/>
        </w:rPr>
        <w:t>a</w:t>
      </w:r>
      <w:r>
        <w:rPr>
          <w:rFonts w:cs="Arial" w:hAnsi="Arial" w:eastAsia="Arial" w:ascii="Arial"/>
          <w:b/>
          <w:color w:val="1F1D20"/>
          <w:spacing w:val="0"/>
          <w:w w:val="77"/>
          <w:sz w:val="24"/>
          <w:szCs w:val="24"/>
        </w:rPr>
        <w:t>d</w:t>
      </w:r>
      <w:r>
        <w:rPr>
          <w:rFonts w:cs="Arial" w:hAnsi="Arial" w:eastAsia="Arial" w:ascii="Arial"/>
          <w:b/>
          <w:color w:val="1F1D20"/>
          <w:spacing w:val="0"/>
          <w:w w:val="77"/>
          <w:sz w:val="24"/>
          <w:szCs w:val="24"/>
        </w:rPr>
        <w:t>a</w:t>
      </w:r>
      <w:r>
        <w:rPr>
          <w:rFonts w:cs="Arial" w:hAnsi="Arial" w:eastAsia="Arial" w:ascii="Arial"/>
          <w:b/>
          <w:color w:val="1F1D20"/>
          <w:spacing w:val="0"/>
          <w:w w:val="77"/>
          <w:sz w:val="24"/>
          <w:szCs w:val="24"/>
        </w:rPr>
        <w:t>n</w:t>
      </w:r>
      <w:r>
        <w:rPr>
          <w:rFonts w:cs="Arial" w:hAnsi="Arial" w:eastAsia="Arial" w:ascii="Arial"/>
          <w:b/>
          <w:color w:val="1F1D20"/>
          <w:spacing w:val="0"/>
          <w:w w:val="77"/>
          <w:sz w:val="24"/>
          <w:szCs w:val="24"/>
        </w:rPr>
        <w:t>o</w:t>
      </w:r>
      <w:r>
        <w:rPr>
          <w:rFonts w:cs="Arial" w:hAnsi="Arial" w:eastAsia="Arial" w:ascii="Arial"/>
          <w:b/>
          <w:color w:val="1F1D20"/>
          <w:spacing w:val="0"/>
          <w:w w:val="77"/>
          <w:sz w:val="24"/>
          <w:szCs w:val="24"/>
        </w:rPr>
        <w:t>s</w:t>
      </w:r>
      <w:r>
        <w:rPr>
          <w:rFonts w:cs="Arial" w:hAnsi="Arial" w:eastAsia="Arial" w:ascii="Arial"/>
          <w:b/>
          <w:color w:val="1F1D20"/>
          <w:spacing w:val="50"/>
          <w:w w:val="77"/>
          <w:sz w:val="24"/>
          <w:szCs w:val="24"/>
        </w:rPr>
        <w:t> </w:t>
      </w:r>
      <w:r>
        <w:rPr>
          <w:rFonts w:cs="Arial" w:hAnsi="Arial" w:eastAsia="Arial" w:ascii="Arial"/>
          <w:b/>
          <w:color w:val="1F1D20"/>
          <w:spacing w:val="0"/>
          <w:w w:val="77"/>
          <w:sz w:val="24"/>
          <w:szCs w:val="24"/>
        </w:rPr>
        <w:t>e</w:t>
      </w:r>
      <w:r>
        <w:rPr>
          <w:rFonts w:cs="Arial" w:hAnsi="Arial" w:eastAsia="Arial" w:ascii="Arial"/>
          <w:b/>
          <w:color w:val="1F1D20"/>
          <w:spacing w:val="0"/>
          <w:w w:val="77"/>
          <w:sz w:val="24"/>
          <w:szCs w:val="24"/>
        </w:rPr>
        <w:t>n</w:t>
      </w:r>
      <w:r>
        <w:rPr>
          <w:rFonts w:cs="Arial" w:hAnsi="Arial" w:eastAsia="Arial" w:ascii="Arial"/>
          <w:b/>
          <w:color w:val="1F1D20"/>
          <w:spacing w:val="12"/>
          <w:w w:val="77"/>
          <w:sz w:val="24"/>
          <w:szCs w:val="24"/>
        </w:rPr>
        <w:t> </w:t>
      </w:r>
      <w:r>
        <w:rPr>
          <w:rFonts w:cs="Arial" w:hAnsi="Arial" w:eastAsia="Arial" w:ascii="Arial"/>
          <w:b/>
          <w:color w:val="1F1D20"/>
          <w:spacing w:val="0"/>
          <w:w w:val="77"/>
          <w:sz w:val="24"/>
          <w:szCs w:val="24"/>
        </w:rPr>
        <w:t>G</w:t>
      </w:r>
      <w:r>
        <w:rPr>
          <w:rFonts w:cs="Arial" w:hAnsi="Arial" w:eastAsia="Arial" w:ascii="Arial"/>
          <w:b/>
          <w:color w:val="1F1D20"/>
          <w:spacing w:val="0"/>
          <w:w w:val="86"/>
          <w:sz w:val="24"/>
          <w:szCs w:val="24"/>
        </w:rPr>
        <w:t>e</w:t>
      </w:r>
      <w:r>
        <w:rPr>
          <w:rFonts w:cs="Arial" w:hAnsi="Arial" w:eastAsia="Arial" w:ascii="Arial"/>
          <w:b/>
          <w:color w:val="1F1D20"/>
          <w:spacing w:val="0"/>
          <w:w w:val="78"/>
          <w:sz w:val="24"/>
          <w:szCs w:val="24"/>
        </w:rPr>
        <w:t>n</w:t>
      </w:r>
      <w:r>
        <w:rPr>
          <w:rFonts w:cs="Arial" w:hAnsi="Arial" w:eastAsia="Arial" w:ascii="Arial"/>
          <w:b/>
          <w:color w:val="1F1D20"/>
          <w:spacing w:val="0"/>
          <w:w w:val="86"/>
          <w:sz w:val="24"/>
          <w:szCs w:val="24"/>
        </w:rPr>
        <w:t>e</w:t>
      </w:r>
      <w:r>
        <w:rPr>
          <w:rFonts w:cs="Arial" w:hAnsi="Arial" w:eastAsia="Arial" w:ascii="Arial"/>
          <w:b/>
          <w:color w:val="3A393A"/>
          <w:spacing w:val="0"/>
          <w:w w:val="92"/>
          <w:sz w:val="24"/>
          <w:szCs w:val="24"/>
        </w:rPr>
        <w:t>r</w:t>
      </w:r>
      <w:r>
        <w:rPr>
          <w:rFonts w:cs="Arial" w:hAnsi="Arial" w:eastAsia="Arial" w:ascii="Arial"/>
          <w:b/>
          <w:color w:val="1F1D20"/>
          <w:spacing w:val="0"/>
          <w:w w:val="75"/>
          <w:sz w:val="24"/>
          <w:szCs w:val="24"/>
        </w:rPr>
        <w:t>a</w:t>
      </w:r>
      <w:r>
        <w:rPr>
          <w:rFonts w:cs="Arial" w:hAnsi="Arial" w:eastAsia="Arial" w:ascii="Arial"/>
          <w:b/>
          <w:color w:val="1F1D20"/>
          <w:spacing w:val="0"/>
          <w:w w:val="65"/>
          <w:sz w:val="24"/>
          <w:szCs w:val="24"/>
        </w:rPr>
        <w:t>l</w:t>
      </w:r>
      <w:r>
        <w:rPr>
          <w:rFonts w:cs="Arial" w:hAnsi="Arial" w:eastAsia="Arial" w:ascii="Arial"/>
          <w:color w:val="000000"/>
          <w:spacing w:val="0"/>
          <w:w w:val="100"/>
          <w:sz w:val="24"/>
          <w:szCs w:val="24"/>
        </w:rPr>
      </w:r>
    </w:p>
    <w:p>
      <w:pPr>
        <w:rPr>
          <w:sz w:val="18"/>
          <w:szCs w:val="18"/>
        </w:rPr>
        <w:jc w:val="left"/>
        <w:spacing w:before="5" w:lineRule="exact" w:line="180"/>
      </w:pPr>
      <w:r>
        <w:rPr>
          <w:sz w:val="18"/>
          <w:szCs w:val="18"/>
        </w:rPr>
      </w:r>
    </w:p>
    <w:p>
      <w:pPr>
        <w:rPr>
          <w:rFonts w:cs="Arial" w:hAnsi="Arial" w:eastAsia="Arial" w:ascii="Arial"/>
          <w:sz w:val="24"/>
          <w:szCs w:val="24"/>
        </w:rPr>
        <w:jc w:val="both"/>
        <w:ind w:left="1873" w:right="8014"/>
      </w:pPr>
      <w:r>
        <w:pict>
          <v:shape type="#_x0000_t75" style="position:absolute;margin-left:92.9161pt;margin-top:1.89446pt;width:43.9371pt;height:10.4416pt;mso-position-horizontal-relative:page;mso-position-vertical-relative:paragraph;z-index:-110">
            <v:imagedata o:title="" r:id="rId11"/>
          </v:shape>
        </w:pict>
      </w:r>
      <w:r>
        <w:rPr>
          <w:rFonts w:cs="Arial" w:hAnsi="Arial" w:eastAsia="Arial" w:ascii="Arial"/>
          <w:b/>
          <w:color w:val="1F1D20"/>
          <w:w w:val="67"/>
          <w:sz w:val="24"/>
          <w:szCs w:val="24"/>
        </w:rPr>
        <w:t>P</w:t>
      </w:r>
      <w:r>
        <w:rPr>
          <w:rFonts w:cs="Arial" w:hAnsi="Arial" w:eastAsia="Arial" w:ascii="Arial"/>
          <w:b/>
          <w:color w:val="1F1D20"/>
          <w:w w:val="92"/>
          <w:sz w:val="24"/>
          <w:szCs w:val="24"/>
        </w:rPr>
        <w:t>r</w:t>
      </w:r>
      <w:r>
        <w:rPr>
          <w:rFonts w:cs="Arial" w:hAnsi="Arial" w:eastAsia="Arial" w:ascii="Arial"/>
          <w:b/>
          <w:color w:val="1F1D20"/>
          <w:w w:val="75"/>
          <w:sz w:val="24"/>
          <w:szCs w:val="24"/>
        </w:rPr>
        <w:t>es</w:t>
      </w:r>
      <w:r>
        <w:rPr>
          <w:rFonts w:cs="Arial" w:hAnsi="Arial" w:eastAsia="Arial" w:ascii="Arial"/>
          <w:b/>
          <w:color w:val="1F1D20"/>
          <w:w w:val="86"/>
          <w:sz w:val="24"/>
          <w:szCs w:val="24"/>
        </w:rPr>
        <w:t>e</w:t>
      </w:r>
      <w:r>
        <w:rPr>
          <w:rFonts w:cs="Arial" w:hAnsi="Arial" w:eastAsia="Arial" w:ascii="Arial"/>
          <w:b/>
          <w:color w:val="3A393A"/>
          <w:w w:val="73"/>
          <w:sz w:val="24"/>
          <w:szCs w:val="24"/>
        </w:rPr>
        <w:t>n</w:t>
      </w:r>
      <w:r>
        <w:rPr>
          <w:rFonts w:cs="Arial" w:hAnsi="Arial" w:eastAsia="Arial" w:ascii="Arial"/>
          <w:b/>
          <w:color w:val="3A393A"/>
          <w:w w:val="99"/>
          <w:sz w:val="24"/>
          <w:szCs w:val="24"/>
        </w:rPr>
        <w:t>t</w:t>
      </w:r>
      <w:r>
        <w:rPr>
          <w:rFonts w:cs="Arial" w:hAnsi="Arial" w:eastAsia="Arial" w:ascii="Arial"/>
          <w:b/>
          <w:color w:val="1F1D20"/>
          <w:w w:val="80"/>
          <w:sz w:val="24"/>
          <w:szCs w:val="24"/>
        </w:rPr>
        <w:t>e</w:t>
      </w:r>
      <w:r>
        <w:rPr>
          <w:rFonts w:cs="Arial" w:hAnsi="Arial" w:eastAsia="Arial" w:ascii="Arial"/>
          <w:b/>
          <w:color w:val="3A393A"/>
          <w:w w:val="63"/>
          <w:sz w:val="24"/>
          <w:szCs w:val="24"/>
        </w:rPr>
        <w:t>:</w:t>
      </w:r>
      <w:r>
        <w:rPr>
          <w:rFonts w:cs="Arial" w:hAnsi="Arial" w:eastAsia="Arial" w:ascii="Arial"/>
          <w:color w:val="000000"/>
          <w:w w:val="100"/>
          <w:sz w:val="24"/>
          <w:szCs w:val="2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4"/>
          <w:szCs w:val="24"/>
        </w:rPr>
        <w:jc w:val="left"/>
        <w:spacing w:before="6" w:lineRule="exact" w:line="240"/>
      </w:pPr>
      <w:r>
        <w:rPr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2564"/>
      </w:pPr>
      <w:r>
        <w:pict>
          <v:shape type="#_x0000_t75" style="position:absolute;margin-left:92.1958pt;margin-top:1.53441pt;width:442.252pt;height:123.858pt;mso-position-horizontal-relative:page;mso-position-vertical-relative:paragraph;z-index:-111">
            <v:imagedata o:title="" r:id="rId12"/>
          </v:shape>
        </w:pic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B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uen</w:t>
      </w:r>
      <w:r>
        <w:rPr>
          <w:rFonts w:cs="Arial" w:hAnsi="Arial" w:eastAsia="Arial" w:ascii="Arial"/>
          <w:color w:val="3A393A"/>
          <w:spacing w:val="7"/>
          <w:w w:val="80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dí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a</w:t>
      </w:r>
      <w:r>
        <w:rPr>
          <w:rFonts w:cs="Arial" w:hAnsi="Arial" w:eastAsia="Arial" w:ascii="Arial"/>
          <w:color w:val="706D6D"/>
          <w:spacing w:val="0"/>
          <w:w w:val="80"/>
          <w:sz w:val="24"/>
          <w:szCs w:val="24"/>
        </w:rPr>
        <w:t>,</w:t>
      </w:r>
      <w:r>
        <w:rPr>
          <w:rFonts w:cs="Arial" w:hAnsi="Arial" w:eastAsia="Arial" w:ascii="Arial"/>
          <w:color w:val="706D6D"/>
          <w:spacing w:val="21"/>
          <w:w w:val="80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p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o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r</w:t>
      </w:r>
      <w:r>
        <w:rPr>
          <w:rFonts w:cs="Arial" w:hAnsi="Arial" w:eastAsia="Arial" w:ascii="Arial"/>
          <w:color w:val="3A393A"/>
          <w:spacing w:val="13"/>
          <w:w w:val="80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m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e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d</w:t>
      </w:r>
      <w:r>
        <w:rPr>
          <w:rFonts w:cs="Arial" w:hAnsi="Arial" w:eastAsia="Arial" w:ascii="Arial"/>
          <w:color w:val="4C4B4C"/>
          <w:spacing w:val="0"/>
          <w:w w:val="80"/>
          <w:sz w:val="24"/>
          <w:szCs w:val="24"/>
        </w:rPr>
        <w:t>i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o</w:t>
      </w:r>
      <w:r>
        <w:rPr>
          <w:rFonts w:cs="Arial" w:hAnsi="Arial" w:eastAsia="Arial" w:ascii="Arial"/>
          <w:color w:val="3A393A"/>
          <w:spacing w:val="18"/>
          <w:w w:val="80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d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e</w:t>
      </w:r>
      <w:r>
        <w:rPr>
          <w:rFonts w:cs="Arial" w:hAnsi="Arial" w:eastAsia="Arial" w:ascii="Arial"/>
          <w:color w:val="3A393A"/>
          <w:spacing w:val="28"/>
          <w:w w:val="80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40"/>
          <w:sz w:val="24"/>
          <w:szCs w:val="24"/>
        </w:rPr>
        <w:t>l</w:t>
      </w:r>
      <w:r>
        <w:rPr>
          <w:rFonts w:cs="Arial" w:hAnsi="Arial" w:eastAsia="Arial" w:ascii="Arial"/>
          <w:color w:val="3A393A"/>
          <w:spacing w:val="0"/>
          <w:w w:val="86"/>
          <w:sz w:val="24"/>
          <w:szCs w:val="24"/>
        </w:rPr>
        <w:t>a</w:t>
      </w:r>
      <w:r>
        <w:rPr>
          <w:rFonts w:cs="Arial" w:hAnsi="Arial" w:eastAsia="Arial" w:ascii="Arial"/>
          <w:color w:val="3A393A"/>
          <w:spacing w:val="6"/>
          <w:w w:val="100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p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r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e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s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e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n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t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e</w:t>
      </w:r>
      <w:r>
        <w:rPr>
          <w:rFonts w:cs="Arial" w:hAnsi="Arial" w:eastAsia="Arial" w:ascii="Arial"/>
          <w:color w:val="3A393A"/>
          <w:spacing w:val="17"/>
          <w:w w:val="80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y</w:t>
      </w:r>
      <w:r>
        <w:rPr>
          <w:rFonts w:cs="Arial" w:hAnsi="Arial" w:eastAsia="Arial" w:ascii="Arial"/>
          <w:color w:val="3A393A"/>
          <w:spacing w:val="17"/>
          <w:w w:val="80"/>
          <w:sz w:val="24"/>
          <w:szCs w:val="24"/>
        </w:rPr>
        <w:t> </w:t>
      </w:r>
      <w:r>
        <w:rPr>
          <w:rFonts w:cs="Arial" w:hAnsi="Arial" w:eastAsia="Arial" w:ascii="Arial"/>
          <w:color w:val="4C4B4C"/>
          <w:spacing w:val="0"/>
          <w:w w:val="80"/>
          <w:sz w:val="24"/>
          <w:szCs w:val="24"/>
        </w:rPr>
        <w:t>p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a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r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a</w:t>
      </w:r>
      <w:r>
        <w:rPr>
          <w:rFonts w:cs="Arial" w:hAnsi="Arial" w:eastAsia="Arial" w:ascii="Arial"/>
          <w:color w:val="3A393A"/>
          <w:spacing w:val="7"/>
          <w:w w:val="80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s</w:t>
      </w:r>
      <w:r>
        <w:rPr>
          <w:rFonts w:cs="Arial" w:hAnsi="Arial" w:eastAsia="Arial" w:ascii="Arial"/>
          <w:color w:val="4C4B4C"/>
          <w:spacing w:val="0"/>
          <w:w w:val="80"/>
          <w:sz w:val="24"/>
          <w:szCs w:val="24"/>
        </w:rPr>
        <w:t>e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g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u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i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r</w:t>
      </w:r>
      <w:r>
        <w:rPr>
          <w:rFonts w:cs="Arial" w:hAnsi="Arial" w:eastAsia="Arial" w:ascii="Arial"/>
          <w:color w:val="3A393A"/>
          <w:spacing w:val="12"/>
          <w:w w:val="80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84"/>
          <w:sz w:val="24"/>
          <w:szCs w:val="24"/>
        </w:rPr>
        <w:t>c</w:t>
      </w:r>
      <w:r>
        <w:rPr>
          <w:rFonts w:cs="Arial" w:hAnsi="Arial" w:eastAsia="Arial" w:ascii="Arial"/>
          <w:color w:val="3A393A"/>
          <w:spacing w:val="0"/>
          <w:w w:val="70"/>
          <w:sz w:val="24"/>
          <w:szCs w:val="24"/>
        </w:rPr>
        <w:t>u</w:t>
      </w:r>
      <w:r>
        <w:rPr>
          <w:rFonts w:cs="Arial" w:hAnsi="Arial" w:eastAsia="Arial" w:ascii="Arial"/>
          <w:color w:val="3A393A"/>
          <w:spacing w:val="0"/>
          <w:w w:val="82"/>
          <w:sz w:val="24"/>
          <w:szCs w:val="24"/>
        </w:rPr>
        <w:t>m</w:t>
      </w:r>
      <w:r>
        <w:rPr>
          <w:rFonts w:cs="Arial" w:hAnsi="Arial" w:eastAsia="Arial" w:ascii="Arial"/>
          <w:color w:val="3A393A"/>
          <w:spacing w:val="0"/>
          <w:w w:val="86"/>
          <w:sz w:val="24"/>
          <w:szCs w:val="24"/>
        </w:rPr>
        <w:t>p</w:t>
      </w:r>
      <w:r>
        <w:rPr>
          <w:rFonts w:cs="Arial" w:hAnsi="Arial" w:eastAsia="Arial" w:ascii="Arial"/>
          <w:color w:val="3A393A"/>
          <w:spacing w:val="0"/>
          <w:w w:val="81"/>
          <w:sz w:val="24"/>
          <w:szCs w:val="24"/>
        </w:rPr>
        <w:t>l</w:t>
      </w:r>
      <w:r>
        <w:rPr>
          <w:rFonts w:cs="Arial" w:hAnsi="Arial" w:eastAsia="Arial" w:ascii="Arial"/>
          <w:color w:val="3A393A"/>
          <w:spacing w:val="0"/>
          <w:w w:val="67"/>
          <w:sz w:val="24"/>
          <w:szCs w:val="24"/>
        </w:rPr>
        <w:t>i</w:t>
      </w:r>
      <w:r>
        <w:rPr>
          <w:rFonts w:cs="Arial" w:hAnsi="Arial" w:eastAsia="Arial" w:ascii="Arial"/>
          <w:color w:val="3A393A"/>
          <w:spacing w:val="0"/>
          <w:w w:val="86"/>
          <w:sz w:val="24"/>
          <w:szCs w:val="24"/>
        </w:rPr>
        <w:t>e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nd</w:t>
      </w:r>
      <w:r>
        <w:rPr>
          <w:rFonts w:cs="Arial" w:hAnsi="Arial" w:eastAsia="Arial" w:ascii="Arial"/>
          <w:color w:val="4C4B4C"/>
          <w:spacing w:val="0"/>
          <w:w w:val="86"/>
          <w:sz w:val="24"/>
          <w:szCs w:val="24"/>
        </w:rPr>
        <w:t>o</w:t>
      </w:r>
      <w:r>
        <w:rPr>
          <w:rFonts w:cs="Arial" w:hAnsi="Arial" w:eastAsia="Arial" w:ascii="Arial"/>
          <w:color w:val="4C4B4C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color w:val="4C4B4C"/>
          <w:spacing w:val="0"/>
          <w:w w:val="79"/>
          <w:sz w:val="24"/>
          <w:szCs w:val="24"/>
        </w:rPr>
        <w:t>c</w:t>
      </w:r>
      <w:r>
        <w:rPr>
          <w:rFonts w:cs="Arial" w:hAnsi="Arial" w:eastAsia="Arial" w:ascii="Arial"/>
          <w:color w:val="4C4B4C"/>
          <w:spacing w:val="0"/>
          <w:w w:val="79"/>
          <w:sz w:val="24"/>
          <w:szCs w:val="24"/>
        </w:rPr>
        <w:t>o</w:t>
      </w:r>
      <w:r>
        <w:rPr>
          <w:rFonts w:cs="Arial" w:hAnsi="Arial" w:eastAsia="Arial" w:ascii="Arial"/>
          <w:color w:val="3A393A"/>
          <w:spacing w:val="0"/>
          <w:w w:val="79"/>
          <w:sz w:val="24"/>
          <w:szCs w:val="24"/>
        </w:rPr>
        <w:t>n</w:t>
      </w:r>
      <w:r>
        <w:rPr>
          <w:rFonts w:cs="Arial" w:hAnsi="Arial" w:eastAsia="Arial" w:ascii="Arial"/>
          <w:color w:val="3A393A"/>
          <w:spacing w:val="29"/>
          <w:w w:val="79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54"/>
          <w:sz w:val="24"/>
          <w:szCs w:val="24"/>
        </w:rPr>
        <w:t>l</w:t>
      </w:r>
      <w:r>
        <w:rPr>
          <w:rFonts w:cs="Arial" w:hAnsi="Arial" w:eastAsia="Arial" w:ascii="Arial"/>
          <w:color w:val="3A393A"/>
          <w:spacing w:val="0"/>
          <w:w w:val="86"/>
          <w:sz w:val="24"/>
          <w:szCs w:val="24"/>
        </w:rPr>
        <w:t>a</w:t>
      </w:r>
      <w:r>
        <w:rPr>
          <w:rFonts w:cs="Arial" w:hAnsi="Arial" w:eastAsia="Arial" w:ascii="Arial"/>
          <w:color w:val="3A393A"/>
          <w:spacing w:val="6"/>
          <w:w w:val="100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L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e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y</w:t>
      </w:r>
      <w:r>
        <w:rPr>
          <w:rFonts w:cs="Arial" w:hAnsi="Arial" w:eastAsia="Arial" w:ascii="Arial"/>
          <w:color w:val="3A393A"/>
          <w:spacing w:val="10"/>
          <w:w w:val="80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d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e</w:t>
      </w:r>
      <w:r>
        <w:rPr>
          <w:rFonts w:cs="Arial" w:hAnsi="Arial" w:eastAsia="Arial" w:ascii="Arial"/>
          <w:color w:val="3A393A"/>
          <w:spacing w:val="13"/>
          <w:w w:val="80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T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r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a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n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s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pa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r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e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n</w:t>
      </w:r>
      <w:r>
        <w:rPr>
          <w:rFonts w:cs="Arial" w:hAnsi="Arial" w:eastAsia="Arial" w:ascii="Arial"/>
          <w:color w:val="4C4B4C"/>
          <w:spacing w:val="0"/>
          <w:w w:val="80"/>
          <w:sz w:val="24"/>
          <w:szCs w:val="24"/>
        </w:rPr>
        <w:t>ci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a</w:t>
      </w:r>
      <w:r>
        <w:rPr>
          <w:rFonts w:cs="Arial" w:hAnsi="Arial" w:eastAsia="Arial" w:ascii="Arial"/>
          <w:color w:val="3A393A"/>
          <w:spacing w:val="31"/>
          <w:w w:val="80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y</w:t>
      </w:r>
      <w:r>
        <w:rPr>
          <w:rFonts w:cs="Arial" w:hAnsi="Arial" w:eastAsia="Arial" w:ascii="Arial"/>
          <w:color w:val="000000"/>
          <w:spacing w:val="0"/>
          <w:w w:val="100"/>
          <w:sz w:val="24"/>
          <w:szCs w:val="24"/>
        </w:rPr>
      </w:r>
    </w:p>
    <w:p>
      <w:pPr>
        <w:rPr>
          <w:rFonts w:cs="Arial" w:hAnsi="Arial" w:eastAsia="Arial" w:ascii="Arial"/>
          <w:sz w:val="24"/>
          <w:szCs w:val="24"/>
        </w:rPr>
        <w:jc w:val="both"/>
        <w:spacing w:before="26"/>
        <w:ind w:left="1851" w:right="509"/>
      </w:pPr>
      <w:r>
        <w:rPr>
          <w:rFonts w:cs="Arial" w:hAnsi="Arial" w:eastAsia="Arial" w:ascii="Arial"/>
          <w:color w:val="3A393A"/>
          <w:spacing w:val="0"/>
          <w:w w:val="78"/>
          <w:sz w:val="24"/>
          <w:szCs w:val="24"/>
        </w:rPr>
        <w:t>A</w:t>
      </w:r>
      <w:r>
        <w:rPr>
          <w:rFonts w:cs="Arial" w:hAnsi="Arial" w:eastAsia="Arial" w:ascii="Arial"/>
          <w:color w:val="3A393A"/>
          <w:spacing w:val="0"/>
          <w:w w:val="78"/>
          <w:sz w:val="24"/>
          <w:szCs w:val="24"/>
        </w:rPr>
        <w:t>cc</w:t>
      </w:r>
      <w:r>
        <w:rPr>
          <w:rFonts w:cs="Arial" w:hAnsi="Arial" w:eastAsia="Arial" w:ascii="Arial"/>
          <w:color w:val="3A393A"/>
          <w:spacing w:val="0"/>
          <w:w w:val="78"/>
          <w:sz w:val="24"/>
          <w:szCs w:val="24"/>
        </w:rPr>
        <w:t>e</w:t>
      </w:r>
      <w:r>
        <w:rPr>
          <w:rFonts w:cs="Arial" w:hAnsi="Arial" w:eastAsia="Arial" w:ascii="Arial"/>
          <w:color w:val="3A393A"/>
          <w:spacing w:val="0"/>
          <w:w w:val="78"/>
          <w:sz w:val="24"/>
          <w:szCs w:val="24"/>
        </w:rPr>
        <w:t>s</w:t>
      </w:r>
      <w:r>
        <w:rPr>
          <w:rFonts w:cs="Arial" w:hAnsi="Arial" w:eastAsia="Arial" w:ascii="Arial"/>
          <w:color w:val="3A393A"/>
          <w:spacing w:val="0"/>
          <w:w w:val="78"/>
          <w:sz w:val="24"/>
          <w:szCs w:val="24"/>
        </w:rPr>
        <w:t>o</w:t>
      </w:r>
      <w:r>
        <w:rPr>
          <w:rFonts w:cs="Arial" w:hAnsi="Arial" w:eastAsia="Arial" w:ascii="Arial"/>
          <w:color w:val="3A393A"/>
          <w:spacing w:val="30"/>
          <w:w w:val="78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78"/>
          <w:sz w:val="24"/>
          <w:szCs w:val="24"/>
        </w:rPr>
        <w:t>a</w:t>
      </w:r>
      <w:r>
        <w:rPr>
          <w:rFonts w:cs="Arial" w:hAnsi="Arial" w:eastAsia="Arial" w:ascii="Arial"/>
          <w:color w:val="3A393A"/>
          <w:spacing w:val="17"/>
          <w:w w:val="78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54"/>
          <w:sz w:val="24"/>
          <w:szCs w:val="24"/>
        </w:rPr>
        <w:t>l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a</w:t>
      </w:r>
      <w:r>
        <w:rPr>
          <w:rFonts w:cs="Arial" w:hAnsi="Arial" w:eastAsia="Arial" w:ascii="Arial"/>
          <w:color w:val="3A393A"/>
          <w:spacing w:val="6"/>
          <w:w w:val="100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43"/>
          <w:sz w:val="24"/>
          <w:szCs w:val="24"/>
        </w:rPr>
        <w:t>I</w:t>
      </w:r>
      <w:r>
        <w:rPr>
          <w:rFonts w:cs="Arial" w:hAnsi="Arial" w:eastAsia="Arial" w:ascii="Arial"/>
          <w:color w:val="4C4B4C"/>
          <w:spacing w:val="0"/>
          <w:w w:val="80"/>
          <w:sz w:val="24"/>
          <w:szCs w:val="24"/>
        </w:rPr>
        <w:t>n</w:t>
      </w:r>
      <w:r>
        <w:rPr>
          <w:rFonts w:cs="Arial" w:hAnsi="Arial" w:eastAsia="Arial" w:ascii="Arial"/>
          <w:color w:val="3A393A"/>
          <w:spacing w:val="0"/>
          <w:w w:val="86"/>
          <w:sz w:val="24"/>
          <w:szCs w:val="24"/>
        </w:rPr>
        <w:t>fo</w:t>
      </w:r>
      <w:r>
        <w:rPr>
          <w:rFonts w:cs="Arial" w:hAnsi="Arial" w:eastAsia="Arial" w:ascii="Arial"/>
          <w:color w:val="3A393A"/>
          <w:spacing w:val="0"/>
          <w:w w:val="82"/>
          <w:sz w:val="24"/>
          <w:szCs w:val="24"/>
        </w:rPr>
        <w:t>rm</w:t>
      </w:r>
      <w:r>
        <w:rPr>
          <w:rFonts w:cs="Arial" w:hAnsi="Arial" w:eastAsia="Arial" w:ascii="Arial"/>
          <w:color w:val="3A393A"/>
          <w:spacing w:val="0"/>
          <w:w w:val="86"/>
          <w:sz w:val="24"/>
          <w:szCs w:val="24"/>
        </w:rPr>
        <w:t>a</w:t>
      </w:r>
      <w:r>
        <w:rPr>
          <w:rFonts w:cs="Arial" w:hAnsi="Arial" w:eastAsia="Arial" w:ascii="Arial"/>
          <w:color w:val="3A393A"/>
          <w:spacing w:val="0"/>
          <w:w w:val="84"/>
          <w:sz w:val="24"/>
          <w:szCs w:val="24"/>
        </w:rPr>
        <w:t>c</w:t>
      </w:r>
      <w:r>
        <w:rPr>
          <w:rFonts w:cs="Arial" w:hAnsi="Arial" w:eastAsia="Arial" w:ascii="Arial"/>
          <w:color w:val="4C4B4C"/>
          <w:spacing w:val="0"/>
          <w:w w:val="67"/>
          <w:sz w:val="24"/>
          <w:szCs w:val="24"/>
        </w:rPr>
        <w:t>i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ó</w:t>
      </w:r>
      <w:r>
        <w:rPr>
          <w:rFonts w:cs="Arial" w:hAnsi="Arial" w:eastAsia="Arial" w:ascii="Arial"/>
          <w:color w:val="4C4B4C"/>
          <w:spacing w:val="0"/>
          <w:w w:val="80"/>
          <w:sz w:val="24"/>
          <w:szCs w:val="24"/>
        </w:rPr>
        <w:t>n</w:t>
      </w:r>
      <w:r>
        <w:rPr>
          <w:rFonts w:cs="Arial" w:hAnsi="Arial" w:eastAsia="Arial" w:ascii="Arial"/>
          <w:color w:val="4C4B4C"/>
          <w:spacing w:val="13"/>
          <w:w w:val="100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79"/>
          <w:sz w:val="24"/>
          <w:szCs w:val="24"/>
        </w:rPr>
        <w:t>P</w:t>
      </w:r>
      <w:r>
        <w:rPr>
          <w:rFonts w:cs="Arial" w:hAnsi="Arial" w:eastAsia="Arial" w:ascii="Arial"/>
          <w:color w:val="3A393A"/>
          <w:spacing w:val="0"/>
          <w:w w:val="79"/>
          <w:sz w:val="24"/>
          <w:szCs w:val="24"/>
        </w:rPr>
        <w:t>ú</w:t>
      </w:r>
      <w:r>
        <w:rPr>
          <w:rFonts w:cs="Arial" w:hAnsi="Arial" w:eastAsia="Arial" w:ascii="Arial"/>
          <w:color w:val="3A393A"/>
          <w:spacing w:val="0"/>
          <w:w w:val="79"/>
          <w:sz w:val="24"/>
          <w:szCs w:val="24"/>
        </w:rPr>
        <w:t>b</w:t>
      </w:r>
      <w:r>
        <w:rPr>
          <w:rFonts w:cs="Arial" w:hAnsi="Arial" w:eastAsia="Arial" w:ascii="Arial"/>
          <w:color w:val="4C4B4C"/>
          <w:spacing w:val="0"/>
          <w:w w:val="79"/>
          <w:sz w:val="24"/>
          <w:szCs w:val="24"/>
        </w:rPr>
        <w:t>li</w:t>
      </w:r>
      <w:r>
        <w:rPr>
          <w:rFonts w:cs="Arial" w:hAnsi="Arial" w:eastAsia="Arial" w:ascii="Arial"/>
          <w:color w:val="4C4B4C"/>
          <w:spacing w:val="0"/>
          <w:w w:val="79"/>
          <w:sz w:val="24"/>
          <w:szCs w:val="24"/>
        </w:rPr>
        <w:t>c</w:t>
      </w:r>
      <w:r>
        <w:rPr>
          <w:rFonts w:cs="Arial" w:hAnsi="Arial" w:eastAsia="Arial" w:ascii="Arial"/>
          <w:color w:val="3A393A"/>
          <w:spacing w:val="0"/>
          <w:w w:val="79"/>
          <w:sz w:val="24"/>
          <w:szCs w:val="24"/>
        </w:rPr>
        <w:t>a</w:t>
      </w:r>
      <w:r>
        <w:rPr>
          <w:rFonts w:cs="Arial" w:hAnsi="Arial" w:eastAsia="Arial" w:ascii="Arial"/>
          <w:color w:val="3A393A"/>
          <w:spacing w:val="14"/>
          <w:w w:val="79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79"/>
          <w:sz w:val="24"/>
          <w:szCs w:val="24"/>
        </w:rPr>
        <w:t>d</w:t>
      </w:r>
      <w:r>
        <w:rPr>
          <w:rFonts w:cs="Arial" w:hAnsi="Arial" w:eastAsia="Arial" w:ascii="Arial"/>
          <w:color w:val="4C4B4C"/>
          <w:spacing w:val="0"/>
          <w:w w:val="79"/>
          <w:sz w:val="24"/>
          <w:szCs w:val="24"/>
        </w:rPr>
        <w:t>e</w:t>
      </w:r>
      <w:r>
        <w:rPr>
          <w:rFonts w:cs="Arial" w:hAnsi="Arial" w:eastAsia="Arial" w:ascii="Arial"/>
          <w:color w:val="3A393A"/>
          <w:spacing w:val="0"/>
          <w:w w:val="79"/>
          <w:sz w:val="24"/>
          <w:szCs w:val="24"/>
        </w:rPr>
        <w:t>l</w:t>
      </w:r>
      <w:r>
        <w:rPr>
          <w:rFonts w:cs="Arial" w:hAnsi="Arial" w:eastAsia="Arial" w:ascii="Arial"/>
          <w:color w:val="3A393A"/>
          <w:spacing w:val="17"/>
          <w:w w:val="79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79"/>
          <w:sz w:val="24"/>
          <w:szCs w:val="24"/>
        </w:rPr>
        <w:t>E</w:t>
      </w:r>
      <w:r>
        <w:rPr>
          <w:rFonts w:cs="Arial" w:hAnsi="Arial" w:eastAsia="Arial" w:ascii="Arial"/>
          <w:color w:val="3A393A"/>
          <w:spacing w:val="0"/>
          <w:w w:val="79"/>
          <w:sz w:val="24"/>
          <w:szCs w:val="24"/>
        </w:rPr>
        <w:t>s</w:t>
      </w:r>
      <w:r>
        <w:rPr>
          <w:rFonts w:cs="Arial" w:hAnsi="Arial" w:eastAsia="Arial" w:ascii="Arial"/>
          <w:color w:val="3A393A"/>
          <w:spacing w:val="0"/>
          <w:w w:val="79"/>
          <w:sz w:val="24"/>
          <w:szCs w:val="24"/>
        </w:rPr>
        <w:t>t</w:t>
      </w:r>
      <w:r>
        <w:rPr>
          <w:rFonts w:cs="Arial" w:hAnsi="Arial" w:eastAsia="Arial" w:ascii="Arial"/>
          <w:color w:val="3A393A"/>
          <w:spacing w:val="0"/>
          <w:w w:val="79"/>
          <w:sz w:val="24"/>
          <w:szCs w:val="24"/>
        </w:rPr>
        <w:t>ad</w:t>
      </w:r>
      <w:r>
        <w:rPr>
          <w:rFonts w:cs="Arial" w:hAnsi="Arial" w:eastAsia="Arial" w:ascii="Arial"/>
          <w:color w:val="3A393A"/>
          <w:spacing w:val="0"/>
          <w:w w:val="79"/>
          <w:sz w:val="24"/>
          <w:szCs w:val="24"/>
        </w:rPr>
        <w:t>o</w:t>
      </w:r>
      <w:r>
        <w:rPr>
          <w:rFonts w:cs="Arial" w:hAnsi="Arial" w:eastAsia="Arial" w:ascii="Arial"/>
          <w:color w:val="3A393A"/>
          <w:spacing w:val="10"/>
          <w:w w:val="79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79"/>
          <w:sz w:val="24"/>
          <w:szCs w:val="24"/>
        </w:rPr>
        <w:t>d</w:t>
      </w:r>
      <w:r>
        <w:rPr>
          <w:rFonts w:cs="Arial" w:hAnsi="Arial" w:eastAsia="Arial" w:ascii="Arial"/>
          <w:color w:val="3A393A"/>
          <w:spacing w:val="0"/>
          <w:w w:val="79"/>
          <w:sz w:val="24"/>
          <w:szCs w:val="24"/>
        </w:rPr>
        <w:t>e</w:t>
      </w:r>
      <w:r>
        <w:rPr>
          <w:rFonts w:cs="Arial" w:hAnsi="Arial" w:eastAsia="Arial" w:ascii="Arial"/>
          <w:color w:val="3A393A"/>
          <w:spacing w:val="9"/>
          <w:w w:val="79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79"/>
          <w:sz w:val="24"/>
          <w:szCs w:val="24"/>
        </w:rPr>
        <w:t>J</w:t>
      </w:r>
      <w:r>
        <w:rPr>
          <w:rFonts w:cs="Arial" w:hAnsi="Arial" w:eastAsia="Arial" w:ascii="Arial"/>
          <w:color w:val="3A393A"/>
          <w:spacing w:val="0"/>
          <w:w w:val="79"/>
          <w:sz w:val="24"/>
          <w:szCs w:val="24"/>
        </w:rPr>
        <w:t>a</w:t>
      </w:r>
      <w:r>
        <w:rPr>
          <w:rFonts w:cs="Arial" w:hAnsi="Arial" w:eastAsia="Arial" w:ascii="Arial"/>
          <w:color w:val="4C4B4C"/>
          <w:spacing w:val="0"/>
          <w:w w:val="79"/>
          <w:sz w:val="24"/>
          <w:szCs w:val="24"/>
        </w:rPr>
        <w:t>li</w:t>
      </w:r>
      <w:r>
        <w:rPr>
          <w:rFonts w:cs="Arial" w:hAnsi="Arial" w:eastAsia="Arial" w:ascii="Arial"/>
          <w:color w:val="3A393A"/>
          <w:spacing w:val="0"/>
          <w:w w:val="79"/>
          <w:sz w:val="24"/>
          <w:szCs w:val="24"/>
        </w:rPr>
        <w:t>sc</w:t>
      </w:r>
      <w:r>
        <w:rPr>
          <w:rFonts w:cs="Arial" w:hAnsi="Arial" w:eastAsia="Arial" w:ascii="Arial"/>
          <w:color w:val="3A393A"/>
          <w:spacing w:val="0"/>
          <w:w w:val="79"/>
          <w:sz w:val="24"/>
          <w:szCs w:val="24"/>
        </w:rPr>
        <w:t>o</w:t>
      </w:r>
      <w:r>
        <w:rPr>
          <w:rFonts w:cs="Arial" w:hAnsi="Arial" w:eastAsia="Arial" w:ascii="Arial"/>
          <w:color w:val="3A393A"/>
          <w:spacing w:val="14"/>
          <w:w w:val="79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79"/>
          <w:sz w:val="24"/>
          <w:szCs w:val="24"/>
        </w:rPr>
        <w:t>y</w:t>
      </w:r>
      <w:r>
        <w:rPr>
          <w:rFonts w:cs="Arial" w:hAnsi="Arial" w:eastAsia="Arial" w:ascii="Arial"/>
          <w:color w:val="3A393A"/>
          <w:spacing w:val="11"/>
          <w:w w:val="79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79"/>
          <w:sz w:val="24"/>
          <w:szCs w:val="24"/>
        </w:rPr>
        <w:t>s</w:t>
      </w:r>
      <w:r>
        <w:rPr>
          <w:rFonts w:cs="Arial" w:hAnsi="Arial" w:eastAsia="Arial" w:ascii="Arial"/>
          <w:color w:val="3A393A"/>
          <w:spacing w:val="0"/>
          <w:w w:val="79"/>
          <w:sz w:val="24"/>
          <w:szCs w:val="24"/>
        </w:rPr>
        <w:t>u</w:t>
      </w:r>
      <w:r>
        <w:rPr>
          <w:rFonts w:cs="Arial" w:hAnsi="Arial" w:eastAsia="Arial" w:ascii="Arial"/>
          <w:color w:val="3A393A"/>
          <w:spacing w:val="0"/>
          <w:w w:val="79"/>
          <w:sz w:val="24"/>
          <w:szCs w:val="24"/>
        </w:rPr>
        <w:t>s</w:t>
      </w:r>
      <w:r>
        <w:rPr>
          <w:rFonts w:cs="Arial" w:hAnsi="Arial" w:eastAsia="Arial" w:ascii="Arial"/>
          <w:color w:val="3A393A"/>
          <w:spacing w:val="19"/>
          <w:w w:val="79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79"/>
          <w:sz w:val="24"/>
          <w:szCs w:val="24"/>
        </w:rPr>
        <w:t>M</w:t>
      </w:r>
      <w:r>
        <w:rPr>
          <w:rFonts w:cs="Arial" w:hAnsi="Arial" w:eastAsia="Arial" w:ascii="Arial"/>
          <w:color w:val="3A393A"/>
          <w:spacing w:val="0"/>
          <w:w w:val="79"/>
          <w:sz w:val="24"/>
          <w:szCs w:val="24"/>
        </w:rPr>
        <w:t>un</w:t>
      </w:r>
      <w:r>
        <w:rPr>
          <w:rFonts w:cs="Arial" w:hAnsi="Arial" w:eastAsia="Arial" w:ascii="Arial"/>
          <w:color w:val="4C4B4C"/>
          <w:spacing w:val="0"/>
          <w:w w:val="79"/>
          <w:sz w:val="24"/>
          <w:szCs w:val="24"/>
        </w:rPr>
        <w:t>i</w:t>
      </w:r>
      <w:r>
        <w:rPr>
          <w:rFonts w:cs="Arial" w:hAnsi="Arial" w:eastAsia="Arial" w:ascii="Arial"/>
          <w:color w:val="4C4B4C"/>
          <w:spacing w:val="0"/>
          <w:w w:val="79"/>
          <w:sz w:val="24"/>
          <w:szCs w:val="24"/>
        </w:rPr>
        <w:t>ci</w:t>
      </w:r>
      <w:r>
        <w:rPr>
          <w:rFonts w:cs="Arial" w:hAnsi="Arial" w:eastAsia="Arial" w:ascii="Arial"/>
          <w:color w:val="3A393A"/>
          <w:spacing w:val="0"/>
          <w:w w:val="79"/>
          <w:sz w:val="24"/>
          <w:szCs w:val="24"/>
        </w:rPr>
        <w:t>p</w:t>
      </w:r>
      <w:r>
        <w:rPr>
          <w:rFonts w:cs="Arial" w:hAnsi="Arial" w:eastAsia="Arial" w:ascii="Arial"/>
          <w:color w:val="4C4B4C"/>
          <w:spacing w:val="0"/>
          <w:w w:val="79"/>
          <w:sz w:val="24"/>
          <w:szCs w:val="24"/>
        </w:rPr>
        <w:t>i</w:t>
      </w:r>
      <w:r>
        <w:rPr>
          <w:rFonts w:cs="Arial" w:hAnsi="Arial" w:eastAsia="Arial" w:ascii="Arial"/>
          <w:color w:val="4C4B4C"/>
          <w:spacing w:val="0"/>
          <w:w w:val="79"/>
          <w:sz w:val="24"/>
          <w:szCs w:val="24"/>
        </w:rPr>
        <w:t>o</w:t>
      </w:r>
      <w:r>
        <w:rPr>
          <w:rFonts w:cs="Arial" w:hAnsi="Arial" w:eastAsia="Arial" w:ascii="Arial"/>
          <w:color w:val="3A393A"/>
          <w:spacing w:val="0"/>
          <w:w w:val="79"/>
          <w:sz w:val="24"/>
          <w:szCs w:val="24"/>
        </w:rPr>
        <w:t>s</w:t>
      </w:r>
      <w:r>
        <w:rPr>
          <w:rFonts w:cs="Arial" w:hAnsi="Arial" w:eastAsia="Arial" w:ascii="Arial"/>
          <w:color w:val="3A393A"/>
          <w:spacing w:val="19"/>
          <w:w w:val="79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79"/>
          <w:sz w:val="24"/>
          <w:szCs w:val="24"/>
        </w:rPr>
        <w:t>en</w:t>
      </w:r>
      <w:r>
        <w:rPr>
          <w:rFonts w:cs="Arial" w:hAnsi="Arial" w:eastAsia="Arial" w:ascii="Arial"/>
          <w:color w:val="3A393A"/>
          <w:spacing w:val="15"/>
          <w:w w:val="79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79"/>
          <w:sz w:val="24"/>
          <w:szCs w:val="24"/>
        </w:rPr>
        <w:t>s</w:t>
      </w:r>
      <w:r>
        <w:rPr>
          <w:rFonts w:cs="Arial" w:hAnsi="Arial" w:eastAsia="Arial" w:ascii="Arial"/>
          <w:color w:val="3A393A"/>
          <w:spacing w:val="0"/>
          <w:w w:val="79"/>
          <w:sz w:val="24"/>
          <w:szCs w:val="24"/>
        </w:rPr>
        <w:t>u</w:t>
      </w:r>
      <w:r>
        <w:rPr>
          <w:rFonts w:cs="Arial" w:hAnsi="Arial" w:eastAsia="Arial" w:ascii="Arial"/>
          <w:color w:val="3A393A"/>
          <w:spacing w:val="13"/>
          <w:w w:val="79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75"/>
          <w:sz w:val="24"/>
          <w:szCs w:val="24"/>
        </w:rPr>
        <w:t>a</w:t>
      </w:r>
      <w:r>
        <w:rPr>
          <w:rFonts w:cs="Arial" w:hAnsi="Arial" w:eastAsia="Arial" w:ascii="Arial"/>
          <w:color w:val="3A393A"/>
          <w:spacing w:val="0"/>
          <w:w w:val="88"/>
          <w:sz w:val="24"/>
          <w:szCs w:val="24"/>
        </w:rPr>
        <w:t>rt</w:t>
      </w:r>
      <w:r>
        <w:rPr>
          <w:rFonts w:cs="Arial" w:hAnsi="Arial" w:eastAsia="Arial" w:ascii="Arial"/>
          <w:color w:val="706D6D"/>
          <w:spacing w:val="0"/>
          <w:w w:val="54"/>
          <w:sz w:val="24"/>
          <w:szCs w:val="24"/>
        </w:rPr>
        <w:t>.</w:t>
      </w:r>
      <w:r>
        <w:rPr>
          <w:rFonts w:cs="Arial" w:hAnsi="Arial" w:eastAsia="Arial" w:ascii="Arial"/>
          <w:color w:val="706D6D"/>
          <w:spacing w:val="6"/>
          <w:w w:val="100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77"/>
          <w:sz w:val="24"/>
          <w:szCs w:val="24"/>
        </w:rPr>
        <w:t>2</w:t>
      </w:r>
      <w:r>
        <w:rPr>
          <w:rFonts w:cs="Arial" w:hAnsi="Arial" w:eastAsia="Arial" w:ascii="Arial"/>
          <w:color w:val="3A393A"/>
          <w:spacing w:val="0"/>
          <w:w w:val="77"/>
          <w:sz w:val="24"/>
          <w:szCs w:val="24"/>
        </w:rPr>
        <w:t>5</w:t>
      </w:r>
      <w:r>
        <w:rPr>
          <w:rFonts w:cs="Arial" w:hAnsi="Arial" w:eastAsia="Arial" w:ascii="Arial"/>
          <w:color w:val="3A393A"/>
          <w:spacing w:val="15"/>
          <w:w w:val="77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77"/>
          <w:sz w:val="24"/>
          <w:szCs w:val="24"/>
        </w:rPr>
        <w:t>fr</w:t>
      </w:r>
      <w:r>
        <w:rPr>
          <w:rFonts w:cs="Arial" w:hAnsi="Arial" w:eastAsia="Arial" w:ascii="Arial"/>
          <w:color w:val="3A393A"/>
          <w:spacing w:val="0"/>
          <w:w w:val="77"/>
          <w:sz w:val="24"/>
          <w:szCs w:val="24"/>
        </w:rPr>
        <w:t>a</w:t>
      </w:r>
      <w:r>
        <w:rPr>
          <w:rFonts w:cs="Arial" w:hAnsi="Arial" w:eastAsia="Arial" w:ascii="Arial"/>
          <w:color w:val="4C4B4C"/>
          <w:spacing w:val="0"/>
          <w:w w:val="77"/>
          <w:sz w:val="24"/>
          <w:szCs w:val="24"/>
        </w:rPr>
        <w:t>cc</w:t>
      </w:r>
      <w:r>
        <w:rPr>
          <w:rFonts w:cs="Arial" w:hAnsi="Arial" w:eastAsia="Arial" w:ascii="Arial"/>
          <w:color w:val="4C4B4C"/>
          <w:spacing w:val="0"/>
          <w:w w:val="77"/>
          <w:sz w:val="24"/>
          <w:szCs w:val="24"/>
        </w:rPr>
        <w:t>i</w:t>
      </w:r>
      <w:r>
        <w:rPr>
          <w:rFonts w:cs="Arial" w:hAnsi="Arial" w:eastAsia="Arial" w:ascii="Arial"/>
          <w:color w:val="3A393A"/>
          <w:spacing w:val="0"/>
          <w:w w:val="77"/>
          <w:sz w:val="24"/>
          <w:szCs w:val="24"/>
        </w:rPr>
        <w:t>ó</w:t>
      </w:r>
      <w:r>
        <w:rPr>
          <w:rFonts w:cs="Arial" w:hAnsi="Arial" w:eastAsia="Arial" w:ascii="Arial"/>
          <w:color w:val="4C4B4C"/>
          <w:spacing w:val="0"/>
          <w:w w:val="77"/>
          <w:sz w:val="24"/>
          <w:szCs w:val="24"/>
        </w:rPr>
        <w:t>n</w:t>
      </w:r>
      <w:r>
        <w:rPr>
          <w:rFonts w:cs="Arial" w:hAnsi="Arial" w:eastAsia="Arial" w:ascii="Arial"/>
          <w:color w:val="4C4B4C"/>
          <w:spacing w:val="40"/>
          <w:w w:val="77"/>
          <w:sz w:val="24"/>
          <w:szCs w:val="24"/>
        </w:rPr>
        <w:t> </w:t>
      </w:r>
      <w:r>
        <w:rPr>
          <w:rFonts w:cs="Arial" w:hAnsi="Arial" w:eastAsia="Arial" w:ascii="Arial"/>
          <w:color w:val="4C4B4C"/>
          <w:spacing w:val="0"/>
          <w:w w:val="77"/>
          <w:sz w:val="24"/>
          <w:szCs w:val="24"/>
        </w:rPr>
        <w:t>V</w:t>
      </w:r>
      <w:r>
        <w:rPr>
          <w:rFonts w:cs="Arial" w:hAnsi="Arial" w:eastAsia="Arial" w:ascii="Arial"/>
          <w:color w:val="4C4B4C"/>
          <w:spacing w:val="0"/>
          <w:w w:val="77"/>
          <w:sz w:val="24"/>
          <w:szCs w:val="24"/>
        </w:rPr>
        <w:t>I.</w:t>
      </w:r>
      <w:r>
        <w:rPr>
          <w:rFonts w:cs="Arial" w:hAnsi="Arial" w:eastAsia="Arial" w:ascii="Arial"/>
          <w:color w:val="000000"/>
          <w:spacing w:val="0"/>
          <w:w w:val="100"/>
          <w:sz w:val="24"/>
          <w:szCs w:val="24"/>
        </w:rPr>
      </w:r>
    </w:p>
    <w:p>
      <w:pPr>
        <w:rPr>
          <w:sz w:val="18"/>
          <w:szCs w:val="18"/>
        </w:rPr>
        <w:jc w:val="left"/>
        <w:spacing w:before="5" w:lineRule="exact" w:line="180"/>
      </w:pPr>
      <w:r>
        <w:rPr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27"/>
          <w:szCs w:val="27"/>
        </w:rPr>
        <w:jc w:val="both"/>
        <w:spacing w:lineRule="auto" w:line="253"/>
        <w:ind w:left="1851" w:right="59" w:firstLine="7"/>
      </w:pPr>
      <w:r>
        <w:rPr>
          <w:rFonts w:cs="Arial" w:hAnsi="Arial" w:eastAsia="Arial" w:ascii="Arial"/>
          <w:color w:val="3A393A"/>
          <w:spacing w:val="0"/>
          <w:w w:val="78"/>
          <w:sz w:val="24"/>
          <w:szCs w:val="24"/>
        </w:rPr>
        <w:t>H</w:t>
      </w:r>
      <w:r>
        <w:rPr>
          <w:rFonts w:cs="Arial" w:hAnsi="Arial" w:eastAsia="Arial" w:ascii="Arial"/>
          <w:color w:val="1F1D20"/>
          <w:spacing w:val="0"/>
          <w:w w:val="78"/>
          <w:sz w:val="24"/>
          <w:szCs w:val="24"/>
        </w:rPr>
        <w:t>a</w:t>
      </w:r>
      <w:r>
        <w:rPr>
          <w:rFonts w:cs="Arial" w:hAnsi="Arial" w:eastAsia="Arial" w:ascii="Arial"/>
          <w:color w:val="3A393A"/>
          <w:spacing w:val="0"/>
          <w:w w:val="78"/>
          <w:sz w:val="24"/>
          <w:szCs w:val="24"/>
        </w:rPr>
        <w:t>g</w:t>
      </w:r>
      <w:r>
        <w:rPr>
          <w:rFonts w:cs="Arial" w:hAnsi="Arial" w:eastAsia="Arial" w:ascii="Arial"/>
          <w:color w:val="3A393A"/>
          <w:spacing w:val="0"/>
          <w:w w:val="78"/>
          <w:sz w:val="24"/>
          <w:szCs w:val="24"/>
        </w:rPr>
        <w:t>o</w:t>
      </w:r>
      <w:r>
        <w:rPr>
          <w:rFonts w:cs="Arial" w:hAnsi="Arial" w:eastAsia="Arial" w:ascii="Arial"/>
          <w:color w:val="3A393A"/>
          <w:spacing w:val="23"/>
          <w:w w:val="78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78"/>
          <w:sz w:val="24"/>
          <w:szCs w:val="24"/>
        </w:rPr>
        <w:t>d</w:t>
      </w:r>
      <w:r>
        <w:rPr>
          <w:rFonts w:cs="Arial" w:hAnsi="Arial" w:eastAsia="Arial" w:ascii="Arial"/>
          <w:color w:val="3A393A"/>
          <w:spacing w:val="0"/>
          <w:w w:val="78"/>
          <w:sz w:val="24"/>
          <w:szCs w:val="24"/>
        </w:rPr>
        <w:t>e</w:t>
      </w:r>
      <w:r>
        <w:rPr>
          <w:rFonts w:cs="Arial" w:hAnsi="Arial" w:eastAsia="Arial" w:ascii="Arial"/>
          <w:color w:val="3A393A"/>
          <w:spacing w:val="21"/>
          <w:w w:val="78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78"/>
          <w:sz w:val="24"/>
          <w:szCs w:val="24"/>
        </w:rPr>
        <w:t>s</w:t>
      </w:r>
      <w:r>
        <w:rPr>
          <w:rFonts w:cs="Arial" w:hAnsi="Arial" w:eastAsia="Arial" w:ascii="Arial"/>
          <w:color w:val="3A393A"/>
          <w:spacing w:val="0"/>
          <w:w w:val="78"/>
          <w:sz w:val="24"/>
          <w:szCs w:val="24"/>
        </w:rPr>
        <w:t>u</w:t>
      </w:r>
      <w:r>
        <w:rPr>
          <w:rFonts w:cs="Arial" w:hAnsi="Arial" w:eastAsia="Arial" w:ascii="Arial"/>
          <w:color w:val="3A393A"/>
          <w:spacing w:val="8"/>
          <w:w w:val="78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78"/>
          <w:sz w:val="24"/>
          <w:szCs w:val="24"/>
        </w:rPr>
        <w:t>co</w:t>
      </w:r>
      <w:r>
        <w:rPr>
          <w:rFonts w:cs="Arial" w:hAnsi="Arial" w:eastAsia="Arial" w:ascii="Arial"/>
          <w:color w:val="3A393A"/>
          <w:spacing w:val="0"/>
          <w:w w:val="78"/>
          <w:sz w:val="24"/>
          <w:szCs w:val="24"/>
        </w:rPr>
        <w:t>n</w:t>
      </w:r>
      <w:r>
        <w:rPr>
          <w:rFonts w:cs="Arial" w:hAnsi="Arial" w:eastAsia="Arial" w:ascii="Arial"/>
          <w:color w:val="3A393A"/>
          <w:spacing w:val="0"/>
          <w:w w:val="78"/>
          <w:sz w:val="24"/>
          <w:szCs w:val="24"/>
        </w:rPr>
        <w:t>o</w:t>
      </w:r>
      <w:r>
        <w:rPr>
          <w:rFonts w:cs="Arial" w:hAnsi="Arial" w:eastAsia="Arial" w:ascii="Arial"/>
          <w:color w:val="4C4B4C"/>
          <w:spacing w:val="0"/>
          <w:w w:val="78"/>
          <w:sz w:val="24"/>
          <w:szCs w:val="24"/>
        </w:rPr>
        <w:t>ci</w:t>
      </w:r>
      <w:r>
        <w:rPr>
          <w:rFonts w:cs="Arial" w:hAnsi="Arial" w:eastAsia="Arial" w:ascii="Arial"/>
          <w:color w:val="3A393A"/>
          <w:spacing w:val="0"/>
          <w:w w:val="78"/>
          <w:sz w:val="24"/>
          <w:szCs w:val="24"/>
        </w:rPr>
        <w:t>m</w:t>
      </w:r>
      <w:r>
        <w:rPr>
          <w:rFonts w:cs="Arial" w:hAnsi="Arial" w:eastAsia="Arial" w:ascii="Arial"/>
          <w:color w:val="3A393A"/>
          <w:spacing w:val="0"/>
          <w:w w:val="78"/>
          <w:sz w:val="24"/>
          <w:szCs w:val="24"/>
        </w:rPr>
        <w:t>i</w:t>
      </w:r>
      <w:r>
        <w:rPr>
          <w:rFonts w:cs="Arial" w:hAnsi="Arial" w:eastAsia="Arial" w:ascii="Arial"/>
          <w:color w:val="3A393A"/>
          <w:spacing w:val="0"/>
          <w:w w:val="78"/>
          <w:sz w:val="24"/>
          <w:szCs w:val="24"/>
        </w:rPr>
        <w:t>e</w:t>
      </w:r>
      <w:r>
        <w:rPr>
          <w:rFonts w:cs="Arial" w:hAnsi="Arial" w:eastAsia="Arial" w:ascii="Arial"/>
          <w:color w:val="4C4B4C"/>
          <w:spacing w:val="0"/>
          <w:w w:val="78"/>
          <w:sz w:val="24"/>
          <w:szCs w:val="24"/>
        </w:rPr>
        <w:t>n</w:t>
      </w:r>
      <w:r>
        <w:rPr>
          <w:rFonts w:cs="Arial" w:hAnsi="Arial" w:eastAsia="Arial" w:ascii="Arial"/>
          <w:color w:val="3A393A"/>
          <w:spacing w:val="0"/>
          <w:w w:val="78"/>
          <w:sz w:val="24"/>
          <w:szCs w:val="24"/>
        </w:rPr>
        <w:t>t</w:t>
      </w:r>
      <w:r>
        <w:rPr>
          <w:rFonts w:cs="Arial" w:hAnsi="Arial" w:eastAsia="Arial" w:ascii="Arial"/>
          <w:color w:val="3A393A"/>
          <w:spacing w:val="0"/>
          <w:w w:val="78"/>
          <w:sz w:val="24"/>
          <w:szCs w:val="24"/>
        </w:rPr>
        <w:t>o</w:t>
      </w:r>
      <w:r>
        <w:rPr>
          <w:rFonts w:cs="Arial" w:hAnsi="Arial" w:eastAsia="Arial" w:ascii="Arial"/>
          <w:color w:val="3A393A"/>
          <w:spacing w:val="0"/>
          <w:w w:val="78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9"/>
          <w:w w:val="78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78"/>
          <w:sz w:val="24"/>
          <w:szCs w:val="24"/>
        </w:rPr>
        <w:t>q</w:t>
      </w:r>
      <w:r>
        <w:rPr>
          <w:rFonts w:cs="Arial" w:hAnsi="Arial" w:eastAsia="Arial" w:ascii="Arial"/>
          <w:color w:val="4C4B4C"/>
          <w:spacing w:val="0"/>
          <w:w w:val="78"/>
          <w:sz w:val="24"/>
          <w:szCs w:val="24"/>
        </w:rPr>
        <w:t>u</w:t>
      </w:r>
      <w:r>
        <w:rPr>
          <w:rFonts w:cs="Arial" w:hAnsi="Arial" w:eastAsia="Arial" w:ascii="Arial"/>
          <w:color w:val="3A393A"/>
          <w:spacing w:val="0"/>
          <w:w w:val="78"/>
          <w:sz w:val="24"/>
          <w:szCs w:val="24"/>
        </w:rPr>
        <w:t>e</w:t>
      </w:r>
      <w:r>
        <w:rPr>
          <w:rFonts w:cs="Arial" w:hAnsi="Arial" w:eastAsia="Arial" w:ascii="Arial"/>
          <w:color w:val="3A393A"/>
          <w:spacing w:val="38"/>
          <w:w w:val="78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78"/>
          <w:sz w:val="24"/>
          <w:szCs w:val="24"/>
        </w:rPr>
        <w:t>e</w:t>
      </w:r>
      <w:r>
        <w:rPr>
          <w:rFonts w:cs="Arial" w:hAnsi="Arial" w:eastAsia="Arial" w:ascii="Arial"/>
          <w:color w:val="4C4B4C"/>
          <w:spacing w:val="0"/>
          <w:w w:val="78"/>
          <w:sz w:val="24"/>
          <w:szCs w:val="24"/>
        </w:rPr>
        <w:t>n</w:t>
      </w:r>
      <w:r>
        <w:rPr>
          <w:rFonts w:cs="Arial" w:hAnsi="Arial" w:eastAsia="Arial" w:ascii="Arial"/>
          <w:color w:val="4C4B4C"/>
          <w:spacing w:val="26"/>
          <w:w w:val="78"/>
          <w:sz w:val="24"/>
          <w:szCs w:val="24"/>
        </w:rPr>
        <w:t> </w:t>
      </w:r>
      <w:r>
        <w:rPr>
          <w:rFonts w:cs="Arial" w:hAnsi="Arial" w:eastAsia="Arial" w:ascii="Arial"/>
          <w:color w:val="4C4B4C"/>
          <w:spacing w:val="0"/>
          <w:w w:val="54"/>
          <w:sz w:val="24"/>
          <w:szCs w:val="24"/>
        </w:rPr>
        <w:t>l</w:t>
      </w:r>
      <w:r>
        <w:rPr>
          <w:rFonts w:cs="Arial" w:hAnsi="Arial" w:eastAsia="Arial" w:ascii="Arial"/>
          <w:color w:val="4C4B4C"/>
          <w:spacing w:val="0"/>
          <w:w w:val="80"/>
          <w:sz w:val="24"/>
          <w:szCs w:val="24"/>
        </w:rPr>
        <w:t>o</w:t>
      </w:r>
      <w:r>
        <w:rPr>
          <w:rFonts w:cs="Arial" w:hAnsi="Arial" w:eastAsia="Arial" w:ascii="Arial"/>
          <w:color w:val="4C4B4C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70"/>
          <w:sz w:val="24"/>
          <w:szCs w:val="24"/>
        </w:rPr>
        <w:t>q</w:t>
      </w:r>
      <w:r>
        <w:rPr>
          <w:rFonts w:cs="Arial" w:hAnsi="Arial" w:eastAsia="Arial" w:ascii="Arial"/>
          <w:color w:val="3A393A"/>
          <w:spacing w:val="0"/>
          <w:w w:val="70"/>
          <w:sz w:val="24"/>
          <w:szCs w:val="24"/>
        </w:rPr>
        <w:t>ue</w:t>
      </w:r>
      <w:r>
        <w:rPr>
          <w:rFonts w:cs="Arial" w:hAnsi="Arial" w:eastAsia="Arial" w:ascii="Arial"/>
          <w:color w:val="3A393A"/>
          <w:spacing w:val="0"/>
          <w:w w:val="70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21"/>
          <w:w w:val="70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70"/>
          <w:sz w:val="24"/>
          <w:szCs w:val="24"/>
        </w:rPr>
        <w:t>v</w:t>
      </w:r>
      <w:r>
        <w:rPr>
          <w:rFonts w:cs="Arial" w:hAnsi="Arial" w:eastAsia="Arial" w:ascii="Arial"/>
          <w:color w:val="3A393A"/>
          <w:spacing w:val="0"/>
          <w:w w:val="70"/>
          <w:sz w:val="24"/>
          <w:szCs w:val="24"/>
        </w:rPr>
        <w:t>a</w:t>
      </w:r>
      <w:r>
        <w:rPr>
          <w:rFonts w:cs="Arial" w:hAnsi="Arial" w:eastAsia="Arial" w:ascii="Arial"/>
          <w:color w:val="3A393A"/>
          <w:spacing w:val="41"/>
          <w:w w:val="70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70"/>
          <w:sz w:val="24"/>
          <w:szCs w:val="24"/>
        </w:rPr>
        <w:t>d</w:t>
      </w:r>
      <w:r>
        <w:rPr>
          <w:rFonts w:cs="Arial" w:hAnsi="Arial" w:eastAsia="Arial" w:ascii="Arial"/>
          <w:color w:val="4C4B4C"/>
          <w:spacing w:val="0"/>
          <w:w w:val="70"/>
          <w:sz w:val="24"/>
          <w:szCs w:val="24"/>
        </w:rPr>
        <w:t>e</w:t>
      </w:r>
      <w:r>
        <w:rPr>
          <w:rFonts w:cs="Arial" w:hAnsi="Arial" w:eastAsia="Arial" w:ascii="Arial"/>
          <w:color w:val="4C4B4C"/>
          <w:spacing w:val="0"/>
          <w:w w:val="70"/>
          <w:sz w:val="24"/>
          <w:szCs w:val="24"/>
        </w:rPr>
        <w:t>l</w:t>
      </w:r>
      <w:r>
        <w:rPr>
          <w:rFonts w:cs="Arial" w:hAnsi="Arial" w:eastAsia="Arial" w:ascii="Arial"/>
          <w:color w:val="4C4B4C"/>
          <w:spacing w:val="0"/>
          <w:w w:val="70"/>
          <w:sz w:val="24"/>
          <w:szCs w:val="24"/>
        </w:rPr>
        <w:t> </w:t>
      </w:r>
      <w:r>
        <w:rPr>
          <w:rFonts w:cs="Arial" w:hAnsi="Arial" w:eastAsia="Arial" w:ascii="Arial"/>
          <w:color w:val="4C4B4C"/>
          <w:spacing w:val="13"/>
          <w:w w:val="70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70"/>
          <w:sz w:val="24"/>
          <w:szCs w:val="24"/>
        </w:rPr>
        <w:t>a</w:t>
      </w:r>
      <w:r>
        <w:rPr>
          <w:rFonts w:cs="Arial" w:hAnsi="Arial" w:eastAsia="Arial" w:ascii="Arial"/>
          <w:color w:val="4C4B4C"/>
          <w:spacing w:val="0"/>
          <w:w w:val="70"/>
          <w:sz w:val="24"/>
          <w:szCs w:val="24"/>
        </w:rPr>
        <w:t>ñ</w:t>
      </w:r>
      <w:r>
        <w:rPr>
          <w:rFonts w:cs="Arial" w:hAnsi="Arial" w:eastAsia="Arial" w:ascii="Arial"/>
          <w:color w:val="4C4B4C"/>
          <w:spacing w:val="0"/>
          <w:w w:val="70"/>
          <w:sz w:val="24"/>
          <w:szCs w:val="24"/>
        </w:rPr>
        <w:t>o</w:t>
      </w:r>
      <w:r>
        <w:rPr>
          <w:rFonts w:cs="Arial" w:hAnsi="Arial" w:eastAsia="Arial" w:ascii="Arial"/>
          <w:color w:val="4C4B4C"/>
          <w:spacing w:val="0"/>
          <w:w w:val="70"/>
          <w:sz w:val="24"/>
          <w:szCs w:val="24"/>
        </w:rPr>
        <w:t> </w:t>
      </w:r>
      <w:r>
        <w:rPr>
          <w:rFonts w:cs="Arial" w:hAnsi="Arial" w:eastAsia="Arial" w:ascii="Arial"/>
          <w:color w:val="4C4B4C"/>
          <w:spacing w:val="14"/>
          <w:w w:val="70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70"/>
          <w:sz w:val="24"/>
          <w:szCs w:val="24"/>
        </w:rPr>
        <w:t>a</w:t>
      </w:r>
      <w:r>
        <w:rPr>
          <w:rFonts w:cs="Arial" w:hAnsi="Arial" w:eastAsia="Arial" w:ascii="Arial"/>
          <w:color w:val="3A393A"/>
          <w:spacing w:val="26"/>
          <w:w w:val="70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70"/>
          <w:sz w:val="24"/>
          <w:szCs w:val="24"/>
        </w:rPr>
        <w:t>0</w:t>
      </w:r>
      <w:r>
        <w:rPr>
          <w:rFonts w:cs="Arial" w:hAnsi="Arial" w:eastAsia="Arial" w:ascii="Arial"/>
          <w:color w:val="3A393A"/>
          <w:spacing w:val="0"/>
          <w:w w:val="70"/>
          <w:sz w:val="24"/>
          <w:szCs w:val="24"/>
        </w:rPr>
        <w:t>1</w:t>
      </w:r>
      <w:r>
        <w:rPr>
          <w:rFonts w:cs="Arial" w:hAnsi="Arial" w:eastAsia="Arial" w:ascii="Arial"/>
          <w:color w:val="3A393A"/>
          <w:spacing w:val="46"/>
          <w:w w:val="70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d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e</w:t>
      </w:r>
      <w:r>
        <w:rPr>
          <w:rFonts w:cs="Arial" w:hAnsi="Arial" w:eastAsia="Arial" w:ascii="Arial"/>
          <w:color w:val="3A393A"/>
          <w:spacing w:val="-1"/>
          <w:w w:val="80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j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u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n</w:t>
      </w:r>
      <w:r>
        <w:rPr>
          <w:rFonts w:cs="Arial" w:hAnsi="Arial" w:eastAsia="Arial" w:ascii="Arial"/>
          <w:color w:val="4C4B4C"/>
          <w:spacing w:val="0"/>
          <w:w w:val="80"/>
          <w:sz w:val="24"/>
          <w:szCs w:val="24"/>
        </w:rPr>
        <w:t>i</w:t>
      </w:r>
      <w:r>
        <w:rPr>
          <w:rFonts w:cs="Arial" w:hAnsi="Arial" w:eastAsia="Arial" w:ascii="Arial"/>
          <w:color w:val="4C4B4C"/>
          <w:spacing w:val="0"/>
          <w:w w:val="80"/>
          <w:sz w:val="24"/>
          <w:szCs w:val="24"/>
        </w:rPr>
        <w:t>o</w:t>
      </w:r>
      <w:r>
        <w:rPr>
          <w:rFonts w:cs="Arial" w:hAnsi="Arial" w:eastAsia="Arial" w:ascii="Arial"/>
          <w:color w:val="4C4B4C"/>
          <w:spacing w:val="21"/>
          <w:w w:val="80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d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e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l</w:t>
      </w:r>
      <w:r>
        <w:rPr>
          <w:rFonts w:cs="Arial" w:hAnsi="Arial" w:eastAsia="Arial" w:ascii="Arial"/>
          <w:color w:val="3A393A"/>
          <w:spacing w:val="28"/>
          <w:w w:val="80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75"/>
          <w:sz w:val="24"/>
          <w:szCs w:val="24"/>
        </w:rPr>
        <w:t>2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0</w:t>
      </w:r>
      <w:r>
        <w:rPr>
          <w:rFonts w:cs="Arial" w:hAnsi="Arial" w:eastAsia="Arial" w:ascii="Arial"/>
          <w:color w:val="3A393A"/>
          <w:spacing w:val="0"/>
          <w:w w:val="59"/>
          <w:sz w:val="24"/>
          <w:szCs w:val="24"/>
        </w:rPr>
        <w:t>1</w:t>
      </w:r>
      <w:r>
        <w:rPr>
          <w:rFonts w:cs="Arial" w:hAnsi="Arial" w:eastAsia="Arial" w:ascii="Arial"/>
          <w:color w:val="3A393A"/>
          <w:spacing w:val="0"/>
          <w:w w:val="102"/>
          <w:sz w:val="24"/>
          <w:szCs w:val="24"/>
        </w:rPr>
        <w:t>9</w:t>
      </w:r>
      <w:r>
        <w:rPr>
          <w:rFonts w:cs="Arial" w:hAnsi="Arial" w:eastAsia="Arial" w:ascii="Arial"/>
          <w:color w:val="706D6D"/>
          <w:spacing w:val="0"/>
          <w:w w:val="75"/>
          <w:sz w:val="24"/>
          <w:szCs w:val="24"/>
        </w:rPr>
        <w:t>,</w:t>
      </w:r>
      <w:r>
        <w:rPr>
          <w:rFonts w:cs="Arial" w:hAnsi="Arial" w:eastAsia="Arial" w:ascii="Arial"/>
          <w:color w:val="706D6D"/>
          <w:spacing w:val="13"/>
          <w:w w:val="100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78"/>
          <w:sz w:val="24"/>
          <w:szCs w:val="24"/>
        </w:rPr>
        <w:t>e</w:t>
      </w:r>
      <w:r>
        <w:rPr>
          <w:rFonts w:cs="Arial" w:hAnsi="Arial" w:eastAsia="Arial" w:ascii="Arial"/>
          <w:color w:val="3A393A"/>
          <w:spacing w:val="0"/>
          <w:w w:val="78"/>
          <w:sz w:val="24"/>
          <w:szCs w:val="24"/>
        </w:rPr>
        <w:t>n</w:t>
      </w:r>
      <w:r>
        <w:rPr>
          <w:rFonts w:cs="Arial" w:hAnsi="Arial" w:eastAsia="Arial" w:ascii="Arial"/>
          <w:color w:val="3A393A"/>
          <w:spacing w:val="19"/>
          <w:w w:val="78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78"/>
          <w:sz w:val="24"/>
          <w:szCs w:val="24"/>
        </w:rPr>
        <w:t>e</w:t>
      </w:r>
      <w:r>
        <w:rPr>
          <w:rFonts w:cs="Arial" w:hAnsi="Arial" w:eastAsia="Arial" w:ascii="Arial"/>
          <w:color w:val="3A393A"/>
          <w:spacing w:val="0"/>
          <w:w w:val="78"/>
          <w:sz w:val="24"/>
          <w:szCs w:val="24"/>
        </w:rPr>
        <w:t>s</w:t>
      </w:r>
      <w:r>
        <w:rPr>
          <w:rFonts w:cs="Arial" w:hAnsi="Arial" w:eastAsia="Arial" w:ascii="Arial"/>
          <w:color w:val="3A393A"/>
          <w:spacing w:val="0"/>
          <w:w w:val="78"/>
          <w:sz w:val="24"/>
          <w:szCs w:val="24"/>
        </w:rPr>
        <w:t>t</w:t>
      </w:r>
      <w:r>
        <w:rPr>
          <w:rFonts w:cs="Arial" w:hAnsi="Arial" w:eastAsia="Arial" w:ascii="Arial"/>
          <w:color w:val="3A393A"/>
          <w:spacing w:val="0"/>
          <w:w w:val="78"/>
          <w:sz w:val="24"/>
          <w:szCs w:val="24"/>
        </w:rPr>
        <w:t>e</w:t>
      </w:r>
      <w:r>
        <w:rPr>
          <w:rFonts w:cs="Arial" w:hAnsi="Arial" w:eastAsia="Arial" w:ascii="Arial"/>
          <w:color w:val="3A393A"/>
          <w:spacing w:val="32"/>
          <w:w w:val="78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78"/>
          <w:sz w:val="24"/>
          <w:szCs w:val="24"/>
        </w:rPr>
        <w:t>H</w:t>
      </w:r>
      <w:r>
        <w:rPr>
          <w:rFonts w:cs="Arial" w:hAnsi="Arial" w:eastAsia="Arial" w:ascii="Arial"/>
          <w:color w:val="706D6D"/>
          <w:spacing w:val="0"/>
          <w:w w:val="78"/>
          <w:sz w:val="24"/>
          <w:szCs w:val="24"/>
        </w:rPr>
        <w:t>.</w:t>
      </w:r>
      <w:r>
        <w:rPr>
          <w:rFonts w:cs="Arial" w:hAnsi="Arial" w:eastAsia="Arial" w:ascii="Arial"/>
          <w:color w:val="706D6D"/>
          <w:spacing w:val="12"/>
          <w:w w:val="78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81"/>
          <w:sz w:val="24"/>
          <w:szCs w:val="24"/>
        </w:rPr>
        <w:t>A</w:t>
      </w:r>
      <w:r>
        <w:rPr>
          <w:rFonts w:cs="Arial" w:hAnsi="Arial" w:eastAsia="Arial" w:ascii="Arial"/>
          <w:color w:val="3A393A"/>
          <w:spacing w:val="0"/>
          <w:w w:val="78"/>
          <w:sz w:val="24"/>
          <w:szCs w:val="24"/>
        </w:rPr>
        <w:t>y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un</w:t>
      </w:r>
      <w:r>
        <w:rPr>
          <w:rFonts w:cs="Arial" w:hAnsi="Arial" w:eastAsia="Arial" w:ascii="Arial"/>
          <w:color w:val="3A393A"/>
          <w:spacing w:val="0"/>
          <w:w w:val="97"/>
          <w:sz w:val="24"/>
          <w:szCs w:val="24"/>
        </w:rPr>
        <w:t>t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a</w:t>
      </w:r>
      <w:r>
        <w:rPr>
          <w:rFonts w:cs="Arial" w:hAnsi="Arial" w:eastAsia="Arial" w:ascii="Arial"/>
          <w:color w:val="3A393A"/>
          <w:spacing w:val="0"/>
          <w:w w:val="75"/>
          <w:sz w:val="24"/>
          <w:szCs w:val="24"/>
        </w:rPr>
        <w:t>m</w:t>
      </w:r>
      <w:r>
        <w:rPr>
          <w:rFonts w:cs="Arial" w:hAnsi="Arial" w:eastAsia="Arial" w:ascii="Arial"/>
          <w:color w:val="3A393A"/>
          <w:spacing w:val="0"/>
          <w:w w:val="81"/>
          <w:sz w:val="24"/>
          <w:szCs w:val="24"/>
        </w:rPr>
        <w:t>i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en</w:t>
      </w:r>
      <w:r>
        <w:rPr>
          <w:rFonts w:cs="Arial" w:hAnsi="Arial" w:eastAsia="Arial" w:ascii="Arial"/>
          <w:color w:val="3A393A"/>
          <w:spacing w:val="0"/>
          <w:w w:val="97"/>
          <w:sz w:val="24"/>
          <w:szCs w:val="24"/>
        </w:rPr>
        <w:t>t</w:t>
      </w:r>
      <w:r>
        <w:rPr>
          <w:rFonts w:cs="Arial" w:hAnsi="Arial" w:eastAsia="Arial" w:ascii="Arial"/>
          <w:color w:val="3A393A"/>
          <w:spacing w:val="0"/>
          <w:w w:val="75"/>
          <w:sz w:val="24"/>
          <w:szCs w:val="24"/>
        </w:rPr>
        <w:t>o</w:t>
      </w:r>
      <w:r>
        <w:rPr>
          <w:rFonts w:cs="Arial" w:hAnsi="Arial" w:eastAsia="Arial" w:ascii="Arial"/>
          <w:color w:val="3A393A"/>
          <w:spacing w:val="0"/>
          <w:w w:val="75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78"/>
          <w:sz w:val="24"/>
          <w:szCs w:val="24"/>
        </w:rPr>
        <w:t>M</w:t>
      </w:r>
      <w:r>
        <w:rPr>
          <w:rFonts w:cs="Arial" w:hAnsi="Arial" w:eastAsia="Arial" w:ascii="Arial"/>
          <w:color w:val="3A393A"/>
          <w:spacing w:val="0"/>
          <w:w w:val="78"/>
          <w:sz w:val="24"/>
          <w:szCs w:val="24"/>
        </w:rPr>
        <w:t>u</w:t>
      </w:r>
      <w:r>
        <w:rPr>
          <w:rFonts w:cs="Arial" w:hAnsi="Arial" w:eastAsia="Arial" w:ascii="Arial"/>
          <w:color w:val="3A393A"/>
          <w:spacing w:val="0"/>
          <w:w w:val="78"/>
          <w:sz w:val="24"/>
          <w:szCs w:val="24"/>
        </w:rPr>
        <w:t>n</w:t>
      </w:r>
      <w:r>
        <w:rPr>
          <w:rFonts w:cs="Arial" w:hAnsi="Arial" w:eastAsia="Arial" w:ascii="Arial"/>
          <w:color w:val="4C4B4C"/>
          <w:spacing w:val="0"/>
          <w:w w:val="78"/>
          <w:sz w:val="24"/>
          <w:szCs w:val="24"/>
        </w:rPr>
        <w:t>i</w:t>
      </w:r>
      <w:r>
        <w:rPr>
          <w:rFonts w:cs="Arial" w:hAnsi="Arial" w:eastAsia="Arial" w:ascii="Arial"/>
          <w:color w:val="3A393A"/>
          <w:spacing w:val="0"/>
          <w:w w:val="78"/>
          <w:sz w:val="24"/>
          <w:szCs w:val="24"/>
        </w:rPr>
        <w:t>ci</w:t>
      </w:r>
      <w:r>
        <w:rPr>
          <w:rFonts w:cs="Arial" w:hAnsi="Arial" w:eastAsia="Arial" w:ascii="Arial"/>
          <w:color w:val="3A393A"/>
          <w:spacing w:val="0"/>
          <w:w w:val="78"/>
          <w:sz w:val="24"/>
          <w:szCs w:val="24"/>
        </w:rPr>
        <w:t>p</w:t>
      </w:r>
      <w:r>
        <w:rPr>
          <w:rFonts w:cs="Arial" w:hAnsi="Arial" w:eastAsia="Arial" w:ascii="Arial"/>
          <w:color w:val="3A393A"/>
          <w:spacing w:val="0"/>
          <w:w w:val="78"/>
          <w:sz w:val="24"/>
          <w:szCs w:val="24"/>
        </w:rPr>
        <w:t>a</w:t>
      </w:r>
      <w:r>
        <w:rPr>
          <w:rFonts w:cs="Arial" w:hAnsi="Arial" w:eastAsia="Arial" w:ascii="Arial"/>
          <w:color w:val="3A393A"/>
          <w:spacing w:val="0"/>
          <w:w w:val="78"/>
          <w:sz w:val="24"/>
          <w:szCs w:val="24"/>
        </w:rPr>
        <w:t>l</w:t>
      </w:r>
      <w:r>
        <w:rPr>
          <w:rFonts w:cs="Arial" w:hAnsi="Arial" w:eastAsia="Arial" w:ascii="Arial"/>
          <w:color w:val="3A393A"/>
          <w:spacing w:val="0"/>
          <w:w w:val="78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20"/>
          <w:w w:val="78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78"/>
          <w:sz w:val="24"/>
          <w:szCs w:val="24"/>
        </w:rPr>
        <w:t>d</w:t>
      </w:r>
      <w:r>
        <w:rPr>
          <w:rFonts w:cs="Arial" w:hAnsi="Arial" w:eastAsia="Arial" w:ascii="Arial"/>
          <w:color w:val="3A393A"/>
          <w:spacing w:val="0"/>
          <w:w w:val="78"/>
          <w:sz w:val="24"/>
          <w:szCs w:val="24"/>
        </w:rPr>
        <w:t>e</w:t>
      </w:r>
      <w:r>
        <w:rPr>
          <w:rFonts w:cs="Arial" w:hAnsi="Arial" w:eastAsia="Arial" w:ascii="Arial"/>
          <w:color w:val="3A393A"/>
          <w:spacing w:val="0"/>
          <w:w w:val="78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17"/>
          <w:w w:val="78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40"/>
          <w:sz w:val="24"/>
          <w:szCs w:val="24"/>
        </w:rPr>
        <w:t>l</w:t>
      </w:r>
      <w:r>
        <w:rPr>
          <w:rFonts w:cs="Arial" w:hAnsi="Arial" w:eastAsia="Arial" w:ascii="Arial"/>
          <w:color w:val="4C4B4C"/>
          <w:spacing w:val="0"/>
          <w:w w:val="96"/>
          <w:sz w:val="24"/>
          <w:szCs w:val="24"/>
        </w:rPr>
        <w:t>x</w:t>
      </w:r>
      <w:r>
        <w:rPr>
          <w:rFonts w:cs="Arial" w:hAnsi="Arial" w:eastAsia="Arial" w:ascii="Arial"/>
          <w:color w:val="3A393A"/>
          <w:spacing w:val="0"/>
          <w:w w:val="72"/>
          <w:sz w:val="24"/>
          <w:szCs w:val="24"/>
        </w:rPr>
        <w:t>tl</w:t>
      </w:r>
      <w:r>
        <w:rPr>
          <w:rFonts w:cs="Arial" w:hAnsi="Arial" w:eastAsia="Arial" w:ascii="Arial"/>
          <w:color w:val="3A393A"/>
          <w:spacing w:val="0"/>
          <w:w w:val="86"/>
          <w:sz w:val="24"/>
          <w:szCs w:val="24"/>
        </w:rPr>
        <w:t>a</w:t>
      </w:r>
      <w:r>
        <w:rPr>
          <w:rFonts w:cs="Arial" w:hAnsi="Arial" w:eastAsia="Arial" w:ascii="Arial"/>
          <w:color w:val="3A393A"/>
          <w:spacing w:val="0"/>
          <w:w w:val="75"/>
          <w:sz w:val="24"/>
          <w:szCs w:val="24"/>
        </w:rPr>
        <w:t>h</w:t>
      </w:r>
      <w:r>
        <w:rPr>
          <w:rFonts w:cs="Arial" w:hAnsi="Arial" w:eastAsia="Arial" w:ascii="Arial"/>
          <w:color w:val="3A393A"/>
          <w:spacing w:val="0"/>
          <w:w w:val="86"/>
          <w:sz w:val="24"/>
          <w:szCs w:val="24"/>
        </w:rPr>
        <w:t>ua</w:t>
      </w:r>
      <w:r>
        <w:rPr>
          <w:rFonts w:cs="Arial" w:hAnsi="Arial" w:eastAsia="Arial" w:ascii="Arial"/>
          <w:color w:val="3A393A"/>
          <w:spacing w:val="0"/>
          <w:w w:val="90"/>
          <w:sz w:val="24"/>
          <w:szCs w:val="24"/>
        </w:rPr>
        <w:t>c</w:t>
      </w:r>
      <w:r>
        <w:rPr>
          <w:rFonts w:cs="Arial" w:hAnsi="Arial" w:eastAsia="Arial" w:ascii="Arial"/>
          <w:color w:val="3A393A"/>
          <w:spacing w:val="0"/>
          <w:w w:val="75"/>
          <w:sz w:val="24"/>
          <w:szCs w:val="24"/>
        </w:rPr>
        <w:t>án</w:t>
      </w:r>
      <w:r>
        <w:rPr>
          <w:rFonts w:cs="Arial" w:hAnsi="Arial" w:eastAsia="Arial" w:ascii="Arial"/>
          <w:color w:val="3A393A"/>
          <w:spacing w:val="47"/>
          <w:w w:val="75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d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e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9"/>
          <w:w w:val="80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40"/>
          <w:sz w:val="24"/>
          <w:szCs w:val="24"/>
        </w:rPr>
        <w:t>l</w:t>
      </w:r>
      <w:r>
        <w:rPr>
          <w:rFonts w:cs="Arial" w:hAnsi="Arial" w:eastAsia="Arial" w:ascii="Arial"/>
          <w:color w:val="3A393A"/>
          <w:spacing w:val="0"/>
          <w:w w:val="86"/>
          <w:sz w:val="24"/>
          <w:szCs w:val="24"/>
        </w:rPr>
        <w:t>o</w:t>
      </w:r>
      <w:r>
        <w:rPr>
          <w:rFonts w:cs="Arial" w:hAnsi="Arial" w:eastAsia="Arial" w:ascii="Arial"/>
          <w:color w:val="3A393A"/>
          <w:spacing w:val="0"/>
          <w:w w:val="78"/>
          <w:sz w:val="24"/>
          <w:szCs w:val="24"/>
        </w:rPr>
        <w:t>s</w:t>
      </w:r>
      <w:r>
        <w:rPr>
          <w:rFonts w:cs="Arial" w:hAnsi="Arial" w:eastAsia="Arial" w:ascii="Arial"/>
          <w:color w:val="3A393A"/>
          <w:spacing w:val="54"/>
          <w:w w:val="78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68"/>
          <w:sz w:val="24"/>
          <w:szCs w:val="24"/>
        </w:rPr>
        <w:t>M</w:t>
      </w:r>
      <w:r>
        <w:rPr>
          <w:rFonts w:cs="Arial" w:hAnsi="Arial" w:eastAsia="Arial" w:ascii="Arial"/>
          <w:color w:val="3A393A"/>
          <w:spacing w:val="0"/>
          <w:w w:val="86"/>
          <w:sz w:val="24"/>
          <w:szCs w:val="24"/>
        </w:rPr>
        <w:t>e</w:t>
      </w:r>
      <w:r>
        <w:rPr>
          <w:rFonts w:cs="Arial" w:hAnsi="Arial" w:eastAsia="Arial" w:ascii="Arial"/>
          <w:color w:val="3A393A"/>
          <w:spacing w:val="0"/>
          <w:w w:val="79"/>
          <w:sz w:val="24"/>
          <w:szCs w:val="24"/>
        </w:rPr>
        <w:t>m</w:t>
      </w:r>
      <w:r>
        <w:rPr>
          <w:rFonts w:cs="Arial" w:hAnsi="Arial" w:eastAsia="Arial" w:ascii="Arial"/>
          <w:color w:val="3A393A"/>
          <w:spacing w:val="0"/>
          <w:w w:val="86"/>
          <w:sz w:val="24"/>
          <w:szCs w:val="24"/>
        </w:rPr>
        <w:t>b</w:t>
      </w:r>
      <w:r>
        <w:rPr>
          <w:rFonts w:cs="Arial" w:hAnsi="Arial" w:eastAsia="Arial" w:ascii="Arial"/>
          <w:color w:val="3A393A"/>
          <w:spacing w:val="0"/>
          <w:w w:val="99"/>
          <w:sz w:val="24"/>
          <w:szCs w:val="24"/>
        </w:rPr>
        <w:t>r</w:t>
      </w:r>
      <w:r>
        <w:rPr>
          <w:rFonts w:cs="Arial" w:hAnsi="Arial" w:eastAsia="Arial" w:ascii="Arial"/>
          <w:color w:val="3A393A"/>
          <w:spacing w:val="0"/>
          <w:w w:val="54"/>
          <w:sz w:val="24"/>
          <w:szCs w:val="24"/>
        </w:rPr>
        <w:t>i</w:t>
      </w:r>
      <w:r>
        <w:rPr>
          <w:rFonts w:cs="Arial" w:hAnsi="Arial" w:eastAsia="Arial" w:ascii="Arial"/>
          <w:color w:val="3A393A"/>
          <w:spacing w:val="0"/>
          <w:w w:val="81"/>
          <w:sz w:val="24"/>
          <w:szCs w:val="24"/>
        </w:rPr>
        <w:t>ll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o</w:t>
      </w:r>
      <w:r>
        <w:rPr>
          <w:rFonts w:cs="Arial" w:hAnsi="Arial" w:eastAsia="Arial" w:ascii="Arial"/>
          <w:color w:val="3A393A"/>
          <w:spacing w:val="0"/>
          <w:w w:val="84"/>
          <w:sz w:val="24"/>
          <w:szCs w:val="24"/>
        </w:rPr>
        <w:t>s</w:t>
      </w:r>
      <w:r>
        <w:rPr>
          <w:rFonts w:cs="Arial" w:hAnsi="Arial" w:eastAsia="Arial" w:ascii="Arial"/>
          <w:color w:val="706D6D"/>
          <w:spacing w:val="0"/>
          <w:w w:val="75"/>
          <w:sz w:val="24"/>
          <w:szCs w:val="24"/>
        </w:rPr>
        <w:t>,</w:t>
      </w:r>
      <w:r>
        <w:rPr>
          <w:rFonts w:cs="Arial" w:hAnsi="Arial" w:eastAsia="Arial" w:ascii="Arial"/>
          <w:color w:val="706D6D"/>
          <w:spacing w:val="47"/>
          <w:w w:val="75"/>
          <w:sz w:val="24"/>
          <w:szCs w:val="24"/>
        </w:rPr>
        <w:t> </w:t>
      </w:r>
      <w:r>
        <w:rPr>
          <w:rFonts w:cs="Arial" w:hAnsi="Arial" w:eastAsia="Arial" w:ascii="Arial"/>
          <w:color w:val="4C4B4C"/>
          <w:spacing w:val="0"/>
          <w:w w:val="80"/>
          <w:sz w:val="24"/>
          <w:szCs w:val="24"/>
        </w:rPr>
        <w:t>n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o</w:t>
      </w:r>
      <w:r>
        <w:rPr>
          <w:rFonts w:cs="Arial" w:hAnsi="Arial" w:eastAsia="Arial" w:ascii="Arial"/>
          <w:color w:val="3A393A"/>
          <w:spacing w:val="40"/>
          <w:w w:val="80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ti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e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n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e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 </w:t>
      </w:r>
      <w:r>
        <w:rPr>
          <w:rFonts w:cs="Arial" w:hAnsi="Arial" w:eastAsia="Arial" w:ascii="Arial"/>
          <w:color w:val="4C4B4C"/>
          <w:spacing w:val="0"/>
          <w:w w:val="80"/>
          <w:sz w:val="24"/>
          <w:szCs w:val="24"/>
        </w:rPr>
        <w:t>c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o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m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p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et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e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n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ci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a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14"/>
          <w:w w:val="80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p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a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r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a</w:t>
      </w:r>
      <w:r>
        <w:rPr>
          <w:rFonts w:cs="Arial" w:hAnsi="Arial" w:eastAsia="Arial" w:ascii="Arial"/>
          <w:color w:val="3A393A"/>
          <w:spacing w:val="48"/>
          <w:w w:val="80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75"/>
          <w:sz w:val="24"/>
          <w:szCs w:val="24"/>
        </w:rPr>
        <w:t>o</w:t>
      </w:r>
      <w:r>
        <w:rPr>
          <w:rFonts w:cs="Arial" w:hAnsi="Arial" w:eastAsia="Arial" w:ascii="Arial"/>
          <w:color w:val="3A393A"/>
          <w:spacing w:val="0"/>
          <w:w w:val="108"/>
          <w:sz w:val="24"/>
          <w:szCs w:val="24"/>
        </w:rPr>
        <w:t>t</w:t>
      </w:r>
      <w:r>
        <w:rPr>
          <w:rFonts w:cs="Arial" w:hAnsi="Arial" w:eastAsia="Arial" w:ascii="Arial"/>
          <w:color w:val="3A393A"/>
          <w:spacing w:val="0"/>
          <w:w w:val="75"/>
          <w:sz w:val="24"/>
          <w:szCs w:val="24"/>
        </w:rPr>
        <w:t>o</w:t>
      </w:r>
      <w:r>
        <w:rPr>
          <w:rFonts w:cs="Arial" w:hAnsi="Arial" w:eastAsia="Arial" w:ascii="Arial"/>
          <w:color w:val="3A393A"/>
          <w:spacing w:val="0"/>
          <w:w w:val="90"/>
          <w:sz w:val="24"/>
          <w:szCs w:val="24"/>
        </w:rPr>
        <w:t>r</w:t>
      </w:r>
      <w:r>
        <w:rPr>
          <w:rFonts w:cs="Arial" w:hAnsi="Arial" w:eastAsia="Arial" w:ascii="Arial"/>
          <w:color w:val="3A393A"/>
          <w:spacing w:val="0"/>
          <w:w w:val="75"/>
          <w:sz w:val="24"/>
          <w:szCs w:val="24"/>
        </w:rPr>
        <w:t>g</w:t>
      </w:r>
      <w:r>
        <w:rPr>
          <w:rFonts w:cs="Arial" w:hAnsi="Arial" w:eastAsia="Arial" w:ascii="Arial"/>
          <w:color w:val="3A393A"/>
          <w:spacing w:val="0"/>
          <w:w w:val="86"/>
          <w:sz w:val="24"/>
          <w:szCs w:val="24"/>
        </w:rPr>
        <w:t>a</w:t>
      </w:r>
      <w:r>
        <w:rPr>
          <w:rFonts w:cs="Arial" w:hAnsi="Arial" w:eastAsia="Arial" w:ascii="Arial"/>
          <w:color w:val="3A393A"/>
          <w:spacing w:val="0"/>
          <w:w w:val="90"/>
          <w:sz w:val="24"/>
          <w:szCs w:val="24"/>
        </w:rPr>
        <w:t>r</w:t>
      </w:r>
      <w:r>
        <w:rPr>
          <w:rFonts w:cs="Arial" w:hAnsi="Arial" w:eastAsia="Arial" w:ascii="Arial"/>
          <w:color w:val="3A393A"/>
          <w:spacing w:val="33"/>
          <w:w w:val="90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70"/>
          <w:sz w:val="24"/>
          <w:szCs w:val="24"/>
        </w:rPr>
        <w:t>n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o</w:t>
      </w:r>
      <w:r>
        <w:rPr>
          <w:rFonts w:cs="Arial" w:hAnsi="Arial" w:eastAsia="Arial" w:ascii="Arial"/>
          <w:color w:val="3A393A"/>
          <w:spacing w:val="0"/>
          <w:w w:val="82"/>
          <w:sz w:val="24"/>
          <w:szCs w:val="24"/>
        </w:rPr>
        <w:t>m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b</w:t>
      </w:r>
      <w:r>
        <w:rPr>
          <w:rFonts w:cs="Arial" w:hAnsi="Arial" w:eastAsia="Arial" w:ascii="Arial"/>
          <w:color w:val="3A393A"/>
          <w:spacing w:val="0"/>
          <w:w w:val="99"/>
          <w:sz w:val="24"/>
          <w:szCs w:val="24"/>
        </w:rPr>
        <w:t>r</w:t>
      </w:r>
      <w:r>
        <w:rPr>
          <w:rFonts w:cs="Arial" w:hAnsi="Arial" w:eastAsia="Arial" w:ascii="Arial"/>
          <w:color w:val="3A393A"/>
          <w:spacing w:val="0"/>
          <w:w w:val="70"/>
          <w:sz w:val="24"/>
          <w:szCs w:val="24"/>
        </w:rPr>
        <w:t>e</w:t>
      </w:r>
      <w:r>
        <w:rPr>
          <w:rFonts w:cs="Arial" w:hAnsi="Arial" w:eastAsia="Arial" w:ascii="Arial"/>
          <w:color w:val="3A393A"/>
          <w:spacing w:val="0"/>
          <w:w w:val="84"/>
          <w:sz w:val="24"/>
          <w:szCs w:val="24"/>
        </w:rPr>
        <w:t>s</w:t>
      </w:r>
      <w:r>
        <w:rPr>
          <w:rFonts w:cs="Arial" w:hAnsi="Arial" w:eastAsia="Arial" w:ascii="Arial"/>
          <w:color w:val="3A393A"/>
          <w:spacing w:val="40"/>
          <w:w w:val="84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78"/>
          <w:sz w:val="24"/>
          <w:szCs w:val="24"/>
        </w:rPr>
        <w:t>d</w:t>
      </w:r>
      <w:r>
        <w:rPr>
          <w:rFonts w:cs="Arial" w:hAnsi="Arial" w:eastAsia="Arial" w:ascii="Arial"/>
          <w:color w:val="3A393A"/>
          <w:spacing w:val="0"/>
          <w:w w:val="78"/>
          <w:sz w:val="24"/>
          <w:szCs w:val="24"/>
        </w:rPr>
        <w:t>e</w:t>
      </w:r>
      <w:r>
        <w:rPr>
          <w:rFonts w:cs="Arial" w:hAnsi="Arial" w:eastAsia="Arial" w:ascii="Arial"/>
          <w:color w:val="3A393A"/>
          <w:spacing w:val="0"/>
          <w:w w:val="78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10"/>
          <w:w w:val="78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40"/>
          <w:sz w:val="24"/>
          <w:szCs w:val="24"/>
        </w:rPr>
        <w:t>l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a</w:t>
      </w:r>
      <w:r>
        <w:rPr>
          <w:rFonts w:cs="Arial" w:hAnsi="Arial" w:eastAsia="Arial" w:ascii="Arial"/>
          <w:color w:val="3A393A"/>
          <w:spacing w:val="0"/>
          <w:w w:val="84"/>
          <w:sz w:val="24"/>
          <w:szCs w:val="24"/>
        </w:rPr>
        <w:t>s</w:t>
      </w:r>
      <w:r>
        <w:rPr>
          <w:rFonts w:cs="Arial" w:hAnsi="Arial" w:eastAsia="Arial" w:ascii="Arial"/>
          <w:color w:val="3A393A"/>
          <w:spacing w:val="0"/>
          <w:w w:val="84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79"/>
          <w:sz w:val="24"/>
          <w:szCs w:val="24"/>
        </w:rPr>
        <w:t>p</w:t>
      </w:r>
      <w:r>
        <w:rPr>
          <w:rFonts w:cs="Arial" w:hAnsi="Arial" w:eastAsia="Arial" w:ascii="Arial"/>
          <w:color w:val="3A393A"/>
          <w:spacing w:val="0"/>
          <w:w w:val="79"/>
          <w:sz w:val="24"/>
          <w:szCs w:val="24"/>
        </w:rPr>
        <w:t>e</w:t>
      </w:r>
      <w:r>
        <w:rPr>
          <w:rFonts w:cs="Arial" w:hAnsi="Arial" w:eastAsia="Arial" w:ascii="Arial"/>
          <w:color w:val="3A393A"/>
          <w:spacing w:val="0"/>
          <w:w w:val="79"/>
          <w:sz w:val="24"/>
          <w:szCs w:val="24"/>
        </w:rPr>
        <w:t>rs</w:t>
      </w:r>
      <w:r>
        <w:rPr>
          <w:rFonts w:cs="Arial" w:hAnsi="Arial" w:eastAsia="Arial" w:ascii="Arial"/>
          <w:color w:val="3A393A"/>
          <w:spacing w:val="0"/>
          <w:w w:val="79"/>
          <w:sz w:val="24"/>
          <w:szCs w:val="24"/>
        </w:rPr>
        <w:t>o</w:t>
      </w:r>
      <w:r>
        <w:rPr>
          <w:rFonts w:cs="Arial" w:hAnsi="Arial" w:eastAsia="Arial" w:ascii="Arial"/>
          <w:color w:val="3A393A"/>
          <w:spacing w:val="0"/>
          <w:w w:val="79"/>
          <w:sz w:val="24"/>
          <w:szCs w:val="24"/>
        </w:rPr>
        <w:t>na</w:t>
      </w:r>
      <w:r>
        <w:rPr>
          <w:rFonts w:cs="Arial" w:hAnsi="Arial" w:eastAsia="Arial" w:ascii="Arial"/>
          <w:color w:val="3A393A"/>
          <w:spacing w:val="0"/>
          <w:w w:val="79"/>
          <w:sz w:val="24"/>
          <w:szCs w:val="24"/>
        </w:rPr>
        <w:t>s</w:t>
      </w:r>
      <w:r>
        <w:rPr>
          <w:rFonts w:cs="Arial" w:hAnsi="Arial" w:eastAsia="Arial" w:ascii="Arial"/>
          <w:color w:val="3A393A"/>
          <w:spacing w:val="39"/>
          <w:w w:val="79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79"/>
          <w:sz w:val="24"/>
          <w:szCs w:val="24"/>
        </w:rPr>
        <w:t>a</w:t>
      </w:r>
      <w:r>
        <w:rPr>
          <w:rFonts w:cs="Arial" w:hAnsi="Arial" w:eastAsia="Arial" w:ascii="Arial"/>
          <w:color w:val="3A393A"/>
          <w:spacing w:val="15"/>
          <w:w w:val="79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79"/>
          <w:sz w:val="24"/>
          <w:szCs w:val="24"/>
        </w:rPr>
        <w:t>q</w:t>
      </w:r>
      <w:r>
        <w:rPr>
          <w:rFonts w:cs="Arial" w:hAnsi="Arial" w:eastAsia="Arial" w:ascii="Arial"/>
          <w:color w:val="3A393A"/>
          <w:spacing w:val="0"/>
          <w:w w:val="79"/>
          <w:sz w:val="24"/>
          <w:szCs w:val="24"/>
        </w:rPr>
        <w:t>u</w:t>
      </w:r>
      <w:r>
        <w:rPr>
          <w:rFonts w:cs="Arial" w:hAnsi="Arial" w:eastAsia="Arial" w:ascii="Arial"/>
          <w:color w:val="4C4B4C"/>
          <w:spacing w:val="0"/>
          <w:w w:val="79"/>
          <w:sz w:val="24"/>
          <w:szCs w:val="24"/>
        </w:rPr>
        <w:t>i</w:t>
      </w:r>
      <w:r>
        <w:rPr>
          <w:rFonts w:cs="Arial" w:hAnsi="Arial" w:eastAsia="Arial" w:ascii="Arial"/>
          <w:color w:val="3A393A"/>
          <w:spacing w:val="0"/>
          <w:w w:val="79"/>
          <w:sz w:val="24"/>
          <w:szCs w:val="24"/>
        </w:rPr>
        <w:t>en</w:t>
      </w:r>
      <w:r>
        <w:rPr>
          <w:rFonts w:cs="Arial" w:hAnsi="Arial" w:eastAsia="Arial" w:ascii="Arial"/>
          <w:color w:val="3A393A"/>
          <w:spacing w:val="0"/>
          <w:w w:val="79"/>
          <w:sz w:val="24"/>
          <w:szCs w:val="24"/>
        </w:rPr>
        <w:t>e</w:t>
      </w:r>
      <w:r>
        <w:rPr>
          <w:rFonts w:cs="Arial" w:hAnsi="Arial" w:eastAsia="Arial" w:ascii="Arial"/>
          <w:color w:val="3A393A"/>
          <w:spacing w:val="0"/>
          <w:w w:val="79"/>
          <w:sz w:val="24"/>
          <w:szCs w:val="24"/>
        </w:rPr>
        <w:t>s</w:t>
      </w:r>
      <w:r>
        <w:rPr>
          <w:rFonts w:cs="Arial" w:hAnsi="Arial" w:eastAsia="Arial" w:ascii="Arial"/>
          <w:color w:val="3A393A"/>
          <w:spacing w:val="42"/>
          <w:w w:val="79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79"/>
          <w:sz w:val="24"/>
          <w:szCs w:val="24"/>
        </w:rPr>
        <w:t>s</w:t>
      </w:r>
      <w:r>
        <w:rPr>
          <w:rFonts w:cs="Arial" w:hAnsi="Arial" w:eastAsia="Arial" w:ascii="Arial"/>
          <w:color w:val="3A393A"/>
          <w:spacing w:val="0"/>
          <w:w w:val="79"/>
          <w:sz w:val="24"/>
          <w:szCs w:val="24"/>
        </w:rPr>
        <w:t>e</w:t>
      </w:r>
      <w:r>
        <w:rPr>
          <w:rFonts w:cs="Arial" w:hAnsi="Arial" w:eastAsia="Arial" w:ascii="Arial"/>
          <w:color w:val="3A393A"/>
          <w:spacing w:val="35"/>
          <w:w w:val="79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54"/>
          <w:sz w:val="24"/>
          <w:szCs w:val="24"/>
        </w:rPr>
        <w:t>l</w:t>
      </w:r>
      <w:r>
        <w:rPr>
          <w:rFonts w:cs="Arial" w:hAnsi="Arial" w:eastAsia="Arial" w:ascii="Arial"/>
          <w:color w:val="3A393A"/>
          <w:spacing w:val="0"/>
          <w:w w:val="86"/>
          <w:sz w:val="24"/>
          <w:szCs w:val="24"/>
        </w:rPr>
        <w:t>e</w:t>
      </w:r>
      <w:r>
        <w:rPr>
          <w:rFonts w:cs="Arial" w:hAnsi="Arial" w:eastAsia="Arial" w:ascii="Arial"/>
          <w:color w:val="3A393A"/>
          <w:spacing w:val="0"/>
          <w:w w:val="84"/>
          <w:sz w:val="24"/>
          <w:szCs w:val="24"/>
        </w:rPr>
        <w:t>s</w:t>
      </w:r>
      <w:r>
        <w:rPr>
          <w:rFonts w:cs="Arial" w:hAnsi="Arial" w:eastAsia="Arial" w:ascii="Arial"/>
          <w:color w:val="3A393A"/>
          <w:spacing w:val="20"/>
          <w:w w:val="100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79"/>
          <w:sz w:val="24"/>
          <w:szCs w:val="24"/>
        </w:rPr>
        <w:t>h</w:t>
      </w:r>
      <w:r>
        <w:rPr>
          <w:rFonts w:cs="Arial" w:hAnsi="Arial" w:eastAsia="Arial" w:ascii="Arial"/>
          <w:color w:val="3A393A"/>
          <w:spacing w:val="0"/>
          <w:w w:val="79"/>
          <w:sz w:val="24"/>
          <w:szCs w:val="24"/>
        </w:rPr>
        <w:t>a</w:t>
      </w:r>
      <w:r>
        <w:rPr>
          <w:rFonts w:cs="Arial" w:hAnsi="Arial" w:eastAsia="Arial" w:ascii="Arial"/>
          <w:color w:val="3A393A"/>
          <w:spacing w:val="0"/>
          <w:w w:val="79"/>
          <w:sz w:val="24"/>
          <w:szCs w:val="24"/>
        </w:rPr>
        <w:t>b</w:t>
      </w:r>
      <w:r>
        <w:rPr>
          <w:rFonts w:cs="Arial" w:hAnsi="Arial" w:eastAsia="Arial" w:ascii="Arial"/>
          <w:color w:val="3A393A"/>
          <w:spacing w:val="0"/>
          <w:w w:val="79"/>
          <w:sz w:val="24"/>
          <w:szCs w:val="24"/>
        </w:rPr>
        <w:t>ili</w:t>
      </w:r>
      <w:r>
        <w:rPr>
          <w:rFonts w:cs="Arial" w:hAnsi="Arial" w:eastAsia="Arial" w:ascii="Arial"/>
          <w:color w:val="3A393A"/>
          <w:spacing w:val="0"/>
          <w:w w:val="79"/>
          <w:sz w:val="24"/>
          <w:szCs w:val="24"/>
        </w:rPr>
        <w:t>t</w:t>
      </w:r>
      <w:r>
        <w:rPr>
          <w:rFonts w:cs="Arial" w:hAnsi="Arial" w:eastAsia="Arial" w:ascii="Arial"/>
          <w:color w:val="3A393A"/>
          <w:spacing w:val="0"/>
          <w:w w:val="79"/>
          <w:sz w:val="24"/>
          <w:szCs w:val="24"/>
        </w:rPr>
        <w:t>o</w:t>
      </w:r>
      <w:r>
        <w:rPr>
          <w:rFonts w:cs="Arial" w:hAnsi="Arial" w:eastAsia="Arial" w:ascii="Arial"/>
          <w:color w:val="3A393A"/>
          <w:spacing w:val="42"/>
          <w:w w:val="79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79"/>
          <w:sz w:val="24"/>
          <w:szCs w:val="24"/>
        </w:rPr>
        <w:t>p</w:t>
      </w:r>
      <w:r>
        <w:rPr>
          <w:rFonts w:cs="Arial" w:hAnsi="Arial" w:eastAsia="Arial" w:ascii="Arial"/>
          <w:color w:val="3A393A"/>
          <w:spacing w:val="0"/>
          <w:w w:val="79"/>
          <w:sz w:val="24"/>
          <w:szCs w:val="24"/>
        </w:rPr>
        <w:t>a</w:t>
      </w:r>
      <w:r>
        <w:rPr>
          <w:rFonts w:cs="Arial" w:hAnsi="Arial" w:eastAsia="Arial" w:ascii="Arial"/>
          <w:color w:val="3A393A"/>
          <w:spacing w:val="0"/>
          <w:w w:val="79"/>
          <w:sz w:val="24"/>
          <w:szCs w:val="24"/>
        </w:rPr>
        <w:t>r</w:t>
      </w:r>
      <w:r>
        <w:rPr>
          <w:rFonts w:cs="Arial" w:hAnsi="Arial" w:eastAsia="Arial" w:ascii="Arial"/>
          <w:color w:val="3A393A"/>
          <w:spacing w:val="0"/>
          <w:w w:val="79"/>
          <w:sz w:val="24"/>
          <w:szCs w:val="24"/>
        </w:rPr>
        <w:t>a</w:t>
      </w:r>
      <w:r>
        <w:rPr>
          <w:rFonts w:cs="Arial" w:hAnsi="Arial" w:eastAsia="Arial" w:ascii="Arial"/>
          <w:color w:val="3A393A"/>
          <w:spacing w:val="33"/>
          <w:w w:val="79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75"/>
          <w:sz w:val="24"/>
          <w:szCs w:val="24"/>
        </w:rPr>
        <w:t>e</w:t>
      </w:r>
      <w:r>
        <w:rPr>
          <w:rFonts w:cs="Arial" w:hAnsi="Arial" w:eastAsia="Arial" w:ascii="Arial"/>
          <w:color w:val="3A393A"/>
          <w:spacing w:val="0"/>
          <w:w w:val="67"/>
          <w:sz w:val="24"/>
          <w:szCs w:val="24"/>
        </w:rPr>
        <w:t>j</w:t>
      </w:r>
      <w:r>
        <w:rPr>
          <w:rFonts w:cs="Arial" w:hAnsi="Arial" w:eastAsia="Arial" w:ascii="Arial"/>
          <w:color w:val="3A393A"/>
          <w:spacing w:val="0"/>
          <w:w w:val="86"/>
          <w:sz w:val="24"/>
          <w:szCs w:val="24"/>
        </w:rPr>
        <w:t>e</w:t>
      </w:r>
      <w:r>
        <w:rPr>
          <w:rFonts w:cs="Arial" w:hAnsi="Arial" w:eastAsia="Arial" w:ascii="Arial"/>
          <w:color w:val="3A393A"/>
          <w:spacing w:val="0"/>
          <w:w w:val="90"/>
          <w:sz w:val="24"/>
          <w:szCs w:val="24"/>
        </w:rPr>
        <w:t>r</w:t>
      </w:r>
      <w:r>
        <w:rPr>
          <w:rFonts w:cs="Arial" w:hAnsi="Arial" w:eastAsia="Arial" w:ascii="Arial"/>
          <w:color w:val="4C4B4C"/>
          <w:spacing w:val="0"/>
          <w:w w:val="78"/>
          <w:sz w:val="24"/>
          <w:szCs w:val="24"/>
        </w:rPr>
        <w:t>c</w:t>
      </w:r>
      <w:r>
        <w:rPr>
          <w:rFonts w:cs="Arial" w:hAnsi="Arial" w:eastAsia="Arial" w:ascii="Arial"/>
          <w:color w:val="3A393A"/>
          <w:spacing w:val="0"/>
          <w:w w:val="75"/>
          <w:sz w:val="24"/>
          <w:szCs w:val="24"/>
        </w:rPr>
        <w:t>e</w:t>
      </w:r>
      <w:r>
        <w:rPr>
          <w:rFonts w:cs="Arial" w:hAnsi="Arial" w:eastAsia="Arial" w:ascii="Arial"/>
          <w:color w:val="3A393A"/>
          <w:spacing w:val="0"/>
          <w:w w:val="99"/>
          <w:sz w:val="24"/>
          <w:szCs w:val="24"/>
        </w:rPr>
        <w:t>r</w:t>
      </w:r>
      <w:r>
        <w:rPr>
          <w:rFonts w:cs="Arial" w:hAnsi="Arial" w:eastAsia="Arial" w:ascii="Arial"/>
          <w:color w:val="3A393A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com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o</w:t>
      </w:r>
      <w:r>
        <w:rPr>
          <w:rFonts w:cs="Arial" w:hAnsi="Arial" w:eastAsia="Arial" w:ascii="Arial"/>
          <w:color w:val="3A393A"/>
          <w:spacing w:val="30"/>
          <w:w w:val="80"/>
          <w:sz w:val="24"/>
          <w:szCs w:val="24"/>
        </w:rPr>
        <w:t> </w:t>
      </w:r>
      <w:r>
        <w:rPr>
          <w:rFonts w:cs="Arial" w:hAnsi="Arial" w:eastAsia="Arial" w:ascii="Arial"/>
          <w:color w:val="4C4B4C"/>
          <w:spacing w:val="0"/>
          <w:w w:val="80"/>
          <w:sz w:val="24"/>
          <w:szCs w:val="24"/>
        </w:rPr>
        <w:t>c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o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rr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ed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o</w:t>
      </w:r>
      <w:r>
        <w:rPr>
          <w:rFonts w:cs="Arial" w:hAnsi="Arial" w:eastAsia="Arial" w:ascii="Arial"/>
          <w:color w:val="1F1D20"/>
          <w:spacing w:val="0"/>
          <w:w w:val="80"/>
          <w:sz w:val="24"/>
          <w:szCs w:val="24"/>
        </w:rPr>
        <w:t>r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e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s</w:t>
      </w:r>
      <w:r>
        <w:rPr>
          <w:rFonts w:cs="Arial" w:hAnsi="Arial" w:eastAsia="Arial" w:ascii="Arial"/>
          <w:color w:val="3A393A"/>
          <w:spacing w:val="40"/>
          <w:w w:val="80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y</w:t>
      </w:r>
      <w:r>
        <w:rPr>
          <w:rFonts w:cs="Arial" w:hAnsi="Arial" w:eastAsia="Arial" w:ascii="Arial"/>
          <w:color w:val="3A393A"/>
          <w:spacing w:val="24"/>
          <w:w w:val="80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75"/>
          <w:sz w:val="24"/>
          <w:szCs w:val="24"/>
        </w:rPr>
        <w:t>n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o</w:t>
      </w:r>
      <w:r>
        <w:rPr>
          <w:rFonts w:cs="Arial" w:hAnsi="Arial" w:eastAsia="Arial" w:ascii="Arial"/>
          <w:color w:val="1F1D20"/>
          <w:spacing w:val="0"/>
          <w:w w:val="97"/>
          <w:sz w:val="24"/>
          <w:szCs w:val="24"/>
        </w:rPr>
        <w:t>t</w:t>
      </w:r>
      <w:r>
        <w:rPr>
          <w:rFonts w:cs="Arial" w:hAnsi="Arial" w:eastAsia="Arial" w:ascii="Arial"/>
          <w:color w:val="3A393A"/>
          <w:spacing w:val="0"/>
          <w:w w:val="75"/>
          <w:sz w:val="24"/>
          <w:szCs w:val="24"/>
        </w:rPr>
        <w:t>a</w:t>
      </w:r>
      <w:r>
        <w:rPr>
          <w:rFonts w:cs="Arial" w:hAnsi="Arial" w:eastAsia="Arial" w:ascii="Arial"/>
          <w:color w:val="3A393A"/>
          <w:spacing w:val="0"/>
          <w:w w:val="99"/>
          <w:sz w:val="24"/>
          <w:szCs w:val="24"/>
        </w:rPr>
        <w:t>r</w:t>
      </w:r>
      <w:r>
        <w:rPr>
          <w:rFonts w:cs="Arial" w:hAnsi="Arial" w:eastAsia="Arial" w:ascii="Arial"/>
          <w:color w:val="4C4B4C"/>
          <w:spacing w:val="0"/>
          <w:w w:val="54"/>
          <w:sz w:val="24"/>
          <w:szCs w:val="24"/>
        </w:rPr>
        <w:t>i</w:t>
      </w:r>
      <w:r>
        <w:rPr>
          <w:rFonts w:cs="Arial" w:hAnsi="Arial" w:eastAsia="Arial" w:ascii="Arial"/>
          <w:color w:val="3A393A"/>
          <w:spacing w:val="0"/>
          <w:w w:val="86"/>
          <w:sz w:val="24"/>
          <w:szCs w:val="24"/>
        </w:rPr>
        <w:t>o</w:t>
      </w:r>
      <w:r>
        <w:rPr>
          <w:rFonts w:cs="Arial" w:hAnsi="Arial" w:eastAsia="Arial" w:ascii="Arial"/>
          <w:color w:val="3A393A"/>
          <w:spacing w:val="0"/>
          <w:w w:val="78"/>
          <w:sz w:val="24"/>
          <w:szCs w:val="24"/>
        </w:rPr>
        <w:t>s</w:t>
      </w:r>
      <w:r>
        <w:rPr>
          <w:rFonts w:cs="Arial" w:hAnsi="Arial" w:eastAsia="Arial" w:ascii="Arial"/>
          <w:color w:val="3A393A"/>
          <w:spacing w:val="20"/>
          <w:w w:val="100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79"/>
          <w:sz w:val="24"/>
          <w:szCs w:val="24"/>
        </w:rPr>
        <w:t>p</w:t>
      </w:r>
      <w:r>
        <w:rPr>
          <w:rFonts w:cs="Arial" w:hAnsi="Arial" w:eastAsia="Arial" w:ascii="Arial"/>
          <w:color w:val="3A393A"/>
          <w:spacing w:val="0"/>
          <w:w w:val="79"/>
          <w:sz w:val="24"/>
          <w:szCs w:val="24"/>
        </w:rPr>
        <w:t>ú</w:t>
      </w:r>
      <w:r>
        <w:rPr>
          <w:rFonts w:cs="Arial" w:hAnsi="Arial" w:eastAsia="Arial" w:ascii="Arial"/>
          <w:color w:val="3A393A"/>
          <w:spacing w:val="0"/>
          <w:w w:val="79"/>
          <w:sz w:val="24"/>
          <w:szCs w:val="24"/>
        </w:rPr>
        <w:t>b</w:t>
      </w:r>
      <w:r>
        <w:rPr>
          <w:rFonts w:cs="Arial" w:hAnsi="Arial" w:eastAsia="Arial" w:ascii="Arial"/>
          <w:color w:val="3A393A"/>
          <w:spacing w:val="0"/>
          <w:w w:val="79"/>
          <w:sz w:val="24"/>
          <w:szCs w:val="24"/>
        </w:rPr>
        <w:t>li</w:t>
      </w:r>
      <w:r>
        <w:rPr>
          <w:rFonts w:cs="Arial" w:hAnsi="Arial" w:eastAsia="Arial" w:ascii="Arial"/>
          <w:color w:val="3A393A"/>
          <w:spacing w:val="0"/>
          <w:w w:val="79"/>
          <w:sz w:val="24"/>
          <w:szCs w:val="24"/>
        </w:rPr>
        <w:t>c</w:t>
      </w:r>
      <w:r>
        <w:rPr>
          <w:rFonts w:cs="Arial" w:hAnsi="Arial" w:eastAsia="Arial" w:ascii="Arial"/>
          <w:color w:val="3A393A"/>
          <w:spacing w:val="0"/>
          <w:w w:val="79"/>
          <w:sz w:val="24"/>
          <w:szCs w:val="24"/>
        </w:rPr>
        <w:t>o</w:t>
      </w:r>
      <w:r>
        <w:rPr>
          <w:rFonts w:cs="Arial" w:hAnsi="Arial" w:eastAsia="Arial" w:ascii="Arial"/>
          <w:color w:val="3A393A"/>
          <w:spacing w:val="0"/>
          <w:w w:val="79"/>
          <w:sz w:val="24"/>
          <w:szCs w:val="24"/>
        </w:rPr>
        <w:t>s</w:t>
      </w:r>
      <w:r>
        <w:rPr>
          <w:rFonts w:cs="Arial" w:hAnsi="Arial" w:eastAsia="Arial" w:ascii="Arial"/>
          <w:color w:val="4C4B4C"/>
          <w:spacing w:val="0"/>
          <w:w w:val="79"/>
          <w:sz w:val="24"/>
          <w:szCs w:val="24"/>
        </w:rPr>
        <w:t>,</w:t>
      </w:r>
      <w:r>
        <w:rPr>
          <w:rFonts w:cs="Arial" w:hAnsi="Arial" w:eastAsia="Arial" w:ascii="Arial"/>
          <w:color w:val="4C4B4C"/>
          <w:spacing w:val="0"/>
          <w:w w:val="79"/>
          <w:sz w:val="24"/>
          <w:szCs w:val="24"/>
        </w:rPr>
        <w:t> </w:t>
      </w:r>
      <w:r>
        <w:rPr>
          <w:rFonts w:cs="Arial" w:hAnsi="Arial" w:eastAsia="Arial" w:ascii="Arial"/>
          <w:color w:val="4C4B4C"/>
          <w:spacing w:val="0"/>
          <w:w w:val="79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79"/>
          <w:sz w:val="24"/>
          <w:szCs w:val="24"/>
        </w:rPr>
        <w:t>a</w:t>
      </w:r>
      <w:r>
        <w:rPr>
          <w:rFonts w:cs="Arial" w:hAnsi="Arial" w:eastAsia="Arial" w:ascii="Arial"/>
          <w:color w:val="3A393A"/>
          <w:spacing w:val="0"/>
          <w:w w:val="79"/>
          <w:sz w:val="24"/>
          <w:szCs w:val="24"/>
        </w:rPr>
        <w:t>s</w:t>
      </w:r>
      <w:r>
        <w:rPr>
          <w:rFonts w:cs="Arial" w:hAnsi="Arial" w:eastAsia="Arial" w:ascii="Arial"/>
          <w:color w:val="3A393A"/>
          <w:spacing w:val="0"/>
          <w:w w:val="79"/>
          <w:sz w:val="24"/>
          <w:szCs w:val="24"/>
        </w:rPr>
        <w:t>í</w:t>
      </w:r>
      <w:r>
        <w:rPr>
          <w:rFonts w:cs="Arial" w:hAnsi="Arial" w:eastAsia="Arial" w:ascii="Arial"/>
          <w:color w:val="3A393A"/>
          <w:spacing w:val="19"/>
          <w:w w:val="79"/>
          <w:sz w:val="24"/>
          <w:szCs w:val="24"/>
        </w:rPr>
        <w:t> </w:t>
      </w:r>
      <w:r>
        <w:rPr>
          <w:rFonts w:cs="Arial" w:hAnsi="Arial" w:eastAsia="Arial" w:ascii="Arial"/>
          <w:color w:val="4C4B4C"/>
          <w:spacing w:val="0"/>
          <w:w w:val="79"/>
          <w:sz w:val="24"/>
          <w:szCs w:val="24"/>
        </w:rPr>
        <w:t>c</w:t>
      </w:r>
      <w:r>
        <w:rPr>
          <w:rFonts w:cs="Arial" w:hAnsi="Arial" w:eastAsia="Arial" w:ascii="Arial"/>
          <w:color w:val="3A393A"/>
          <w:spacing w:val="0"/>
          <w:w w:val="79"/>
          <w:sz w:val="24"/>
          <w:szCs w:val="24"/>
        </w:rPr>
        <w:t>o</w:t>
      </w:r>
      <w:r>
        <w:rPr>
          <w:rFonts w:cs="Arial" w:hAnsi="Arial" w:eastAsia="Arial" w:ascii="Arial"/>
          <w:color w:val="3A393A"/>
          <w:spacing w:val="0"/>
          <w:w w:val="79"/>
          <w:sz w:val="24"/>
          <w:szCs w:val="24"/>
        </w:rPr>
        <w:t>m</w:t>
      </w:r>
      <w:r>
        <w:rPr>
          <w:rFonts w:cs="Arial" w:hAnsi="Arial" w:eastAsia="Arial" w:ascii="Arial"/>
          <w:color w:val="3A393A"/>
          <w:spacing w:val="0"/>
          <w:w w:val="79"/>
          <w:sz w:val="24"/>
          <w:szCs w:val="24"/>
        </w:rPr>
        <w:t>o</w:t>
      </w:r>
      <w:r>
        <w:rPr>
          <w:rFonts w:cs="Arial" w:hAnsi="Arial" w:eastAsia="Arial" w:ascii="Arial"/>
          <w:color w:val="3A393A"/>
          <w:spacing w:val="37"/>
          <w:w w:val="79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72"/>
          <w:sz w:val="24"/>
          <w:szCs w:val="24"/>
        </w:rPr>
        <w:t>s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u</w:t>
      </w:r>
      <w:r>
        <w:rPr>
          <w:rFonts w:cs="Arial" w:hAnsi="Arial" w:eastAsia="Arial" w:ascii="Arial"/>
          <w:color w:val="3A393A"/>
          <w:spacing w:val="0"/>
          <w:w w:val="84"/>
          <w:sz w:val="24"/>
          <w:szCs w:val="24"/>
        </w:rPr>
        <w:t>s</w:t>
      </w:r>
      <w:r>
        <w:rPr>
          <w:rFonts w:cs="Arial" w:hAnsi="Arial" w:eastAsia="Arial" w:ascii="Arial"/>
          <w:color w:val="3A393A"/>
          <w:spacing w:val="0"/>
          <w:w w:val="84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79"/>
          <w:sz w:val="24"/>
          <w:szCs w:val="24"/>
        </w:rPr>
        <w:t>d</w:t>
      </w:r>
      <w:r>
        <w:rPr>
          <w:rFonts w:cs="Arial" w:hAnsi="Arial" w:eastAsia="Arial" w:ascii="Arial"/>
          <w:color w:val="3A393A"/>
          <w:spacing w:val="0"/>
          <w:w w:val="79"/>
          <w:sz w:val="24"/>
          <w:szCs w:val="24"/>
        </w:rPr>
        <w:t>at</w:t>
      </w:r>
      <w:r>
        <w:rPr>
          <w:rFonts w:cs="Arial" w:hAnsi="Arial" w:eastAsia="Arial" w:ascii="Arial"/>
          <w:color w:val="3A393A"/>
          <w:spacing w:val="0"/>
          <w:w w:val="79"/>
          <w:sz w:val="24"/>
          <w:szCs w:val="24"/>
        </w:rPr>
        <w:t>o</w:t>
      </w:r>
      <w:r>
        <w:rPr>
          <w:rFonts w:cs="Arial" w:hAnsi="Arial" w:eastAsia="Arial" w:ascii="Arial"/>
          <w:color w:val="3A393A"/>
          <w:spacing w:val="0"/>
          <w:w w:val="79"/>
          <w:sz w:val="24"/>
          <w:szCs w:val="24"/>
        </w:rPr>
        <w:t>s</w:t>
      </w:r>
      <w:r>
        <w:rPr>
          <w:rFonts w:cs="Arial" w:hAnsi="Arial" w:eastAsia="Arial" w:ascii="Arial"/>
          <w:color w:val="3A393A"/>
          <w:spacing w:val="0"/>
          <w:w w:val="79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2"/>
          <w:w w:val="79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79"/>
          <w:sz w:val="24"/>
          <w:szCs w:val="24"/>
        </w:rPr>
        <w:t>d</w:t>
      </w:r>
      <w:r>
        <w:rPr>
          <w:rFonts w:cs="Arial" w:hAnsi="Arial" w:eastAsia="Arial" w:ascii="Arial"/>
          <w:color w:val="3A393A"/>
          <w:spacing w:val="0"/>
          <w:w w:val="79"/>
          <w:sz w:val="24"/>
          <w:szCs w:val="24"/>
        </w:rPr>
        <w:t>e</w:t>
      </w:r>
      <w:r>
        <w:rPr>
          <w:rFonts w:cs="Arial" w:hAnsi="Arial" w:eastAsia="Arial" w:ascii="Arial"/>
          <w:color w:val="3A393A"/>
          <w:spacing w:val="43"/>
          <w:w w:val="79"/>
          <w:sz w:val="24"/>
          <w:szCs w:val="24"/>
        </w:rPr>
        <w:t> </w:t>
      </w:r>
      <w:r>
        <w:rPr>
          <w:rFonts w:cs="Arial" w:hAnsi="Arial" w:eastAsia="Arial" w:ascii="Arial"/>
          <w:color w:val="4C4B4C"/>
          <w:spacing w:val="0"/>
          <w:w w:val="78"/>
          <w:sz w:val="24"/>
          <w:szCs w:val="24"/>
        </w:rPr>
        <w:t>c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o</w:t>
      </w:r>
      <w:r>
        <w:rPr>
          <w:rFonts w:cs="Arial" w:hAnsi="Arial" w:eastAsia="Arial" w:ascii="Arial"/>
          <w:color w:val="4C4B4C"/>
          <w:spacing w:val="0"/>
          <w:w w:val="80"/>
          <w:sz w:val="24"/>
          <w:szCs w:val="24"/>
        </w:rPr>
        <w:t>n</w:t>
      </w:r>
      <w:r>
        <w:rPr>
          <w:rFonts w:cs="Arial" w:hAnsi="Arial" w:eastAsia="Arial" w:ascii="Arial"/>
          <w:color w:val="3A393A"/>
          <w:spacing w:val="0"/>
          <w:w w:val="86"/>
          <w:sz w:val="24"/>
          <w:szCs w:val="24"/>
        </w:rPr>
        <w:t>t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a</w:t>
      </w:r>
      <w:r>
        <w:rPr>
          <w:rFonts w:cs="Arial" w:hAnsi="Arial" w:eastAsia="Arial" w:ascii="Arial"/>
          <w:color w:val="4C4B4C"/>
          <w:spacing w:val="0"/>
          <w:w w:val="84"/>
          <w:sz w:val="24"/>
          <w:szCs w:val="24"/>
        </w:rPr>
        <w:t>c</w:t>
      </w:r>
      <w:r>
        <w:rPr>
          <w:rFonts w:cs="Arial" w:hAnsi="Arial" w:eastAsia="Arial" w:ascii="Arial"/>
          <w:color w:val="3A393A"/>
          <w:spacing w:val="0"/>
          <w:w w:val="97"/>
          <w:sz w:val="24"/>
          <w:szCs w:val="24"/>
        </w:rPr>
        <w:t>t</w:t>
      </w:r>
      <w:r>
        <w:rPr>
          <w:rFonts w:cs="Arial" w:hAnsi="Arial" w:eastAsia="Arial" w:ascii="Arial"/>
          <w:color w:val="3A393A"/>
          <w:spacing w:val="0"/>
          <w:w w:val="75"/>
          <w:sz w:val="24"/>
          <w:szCs w:val="24"/>
        </w:rPr>
        <w:t>o</w:t>
      </w:r>
      <w:r>
        <w:rPr>
          <w:rFonts w:cs="Arial" w:hAnsi="Arial" w:eastAsia="Arial" w:ascii="Arial"/>
          <w:color w:val="4C4B4C"/>
          <w:spacing w:val="0"/>
          <w:w w:val="65"/>
          <w:sz w:val="24"/>
          <w:szCs w:val="24"/>
        </w:rPr>
        <w:t>,</w:t>
      </w:r>
      <w:r>
        <w:rPr>
          <w:rFonts w:cs="Arial" w:hAnsi="Arial" w:eastAsia="Arial" w:ascii="Arial"/>
          <w:color w:val="4C4B4C"/>
          <w:spacing w:val="46"/>
          <w:w w:val="65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54"/>
          <w:sz w:val="24"/>
          <w:szCs w:val="24"/>
        </w:rPr>
        <w:t>l</w:t>
      </w:r>
      <w:r>
        <w:rPr>
          <w:rFonts w:cs="Arial" w:hAnsi="Arial" w:eastAsia="Arial" w:ascii="Arial"/>
          <w:color w:val="3A393A"/>
          <w:spacing w:val="0"/>
          <w:w w:val="86"/>
          <w:sz w:val="24"/>
          <w:szCs w:val="24"/>
        </w:rPr>
        <w:t>a</w:t>
      </w:r>
      <w:r>
        <w:rPr>
          <w:rFonts w:cs="Arial" w:hAnsi="Arial" w:eastAsia="Arial" w:ascii="Arial"/>
          <w:color w:val="3A393A"/>
          <w:spacing w:val="46"/>
          <w:w w:val="86"/>
          <w:sz w:val="24"/>
          <w:szCs w:val="24"/>
        </w:rPr>
        <w:t> </w:t>
      </w:r>
      <w:r>
        <w:rPr>
          <w:rFonts w:cs="Arial" w:hAnsi="Arial" w:eastAsia="Arial" w:ascii="Arial"/>
          <w:color w:val="4C4B4C"/>
          <w:spacing w:val="0"/>
          <w:w w:val="54"/>
          <w:sz w:val="24"/>
          <w:szCs w:val="24"/>
        </w:rPr>
        <w:t>i</w:t>
      </w:r>
      <w:r>
        <w:rPr>
          <w:rFonts w:cs="Arial" w:hAnsi="Arial" w:eastAsia="Arial" w:ascii="Arial"/>
          <w:color w:val="3A393A"/>
          <w:spacing w:val="0"/>
          <w:w w:val="75"/>
          <w:sz w:val="24"/>
          <w:szCs w:val="24"/>
        </w:rPr>
        <w:t>n</w:t>
      </w:r>
      <w:r>
        <w:rPr>
          <w:rFonts w:cs="Arial" w:hAnsi="Arial" w:eastAsia="Arial" w:ascii="Arial"/>
          <w:color w:val="3A393A"/>
          <w:spacing w:val="0"/>
          <w:w w:val="86"/>
          <w:sz w:val="24"/>
          <w:szCs w:val="24"/>
        </w:rPr>
        <w:t>fo</w:t>
      </w:r>
      <w:r>
        <w:rPr>
          <w:rFonts w:cs="Arial" w:hAnsi="Arial" w:eastAsia="Arial" w:ascii="Arial"/>
          <w:color w:val="3A393A"/>
          <w:spacing w:val="0"/>
          <w:w w:val="82"/>
          <w:sz w:val="24"/>
          <w:szCs w:val="24"/>
        </w:rPr>
        <w:t>rm</w:t>
      </w:r>
      <w:r>
        <w:rPr>
          <w:rFonts w:cs="Arial" w:hAnsi="Arial" w:eastAsia="Arial" w:ascii="Arial"/>
          <w:color w:val="4C4B4C"/>
          <w:spacing w:val="0"/>
          <w:w w:val="86"/>
          <w:sz w:val="24"/>
          <w:szCs w:val="24"/>
        </w:rPr>
        <w:t>a</w:t>
      </w:r>
      <w:r>
        <w:rPr>
          <w:rFonts w:cs="Arial" w:hAnsi="Arial" w:eastAsia="Arial" w:ascii="Arial"/>
          <w:color w:val="4C4B4C"/>
          <w:spacing w:val="0"/>
          <w:w w:val="84"/>
          <w:sz w:val="24"/>
          <w:szCs w:val="24"/>
        </w:rPr>
        <w:t>c</w:t>
      </w:r>
      <w:r>
        <w:rPr>
          <w:rFonts w:cs="Arial" w:hAnsi="Arial" w:eastAsia="Arial" w:ascii="Arial"/>
          <w:color w:val="4C4B4C"/>
          <w:spacing w:val="0"/>
          <w:w w:val="67"/>
          <w:sz w:val="24"/>
          <w:szCs w:val="24"/>
        </w:rPr>
        <w:t>i</w:t>
      </w:r>
      <w:r>
        <w:rPr>
          <w:rFonts w:cs="Arial" w:hAnsi="Arial" w:eastAsia="Arial" w:ascii="Arial"/>
          <w:color w:val="3A393A"/>
          <w:spacing w:val="0"/>
          <w:w w:val="86"/>
          <w:sz w:val="24"/>
          <w:szCs w:val="24"/>
        </w:rPr>
        <w:t>ó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n</w:t>
      </w:r>
      <w:r>
        <w:rPr>
          <w:rFonts w:cs="Arial" w:hAnsi="Arial" w:eastAsia="Arial" w:ascii="Arial"/>
          <w:color w:val="3A393A"/>
          <w:spacing w:val="46"/>
          <w:w w:val="80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72"/>
          <w:sz w:val="24"/>
          <w:szCs w:val="24"/>
        </w:rPr>
        <w:t>r</w:t>
      </w:r>
      <w:r>
        <w:rPr>
          <w:rFonts w:cs="Arial" w:hAnsi="Arial" w:eastAsia="Arial" w:ascii="Arial"/>
          <w:color w:val="3A393A"/>
          <w:spacing w:val="0"/>
          <w:w w:val="75"/>
          <w:sz w:val="24"/>
          <w:szCs w:val="24"/>
        </w:rPr>
        <w:t>e</w:t>
      </w:r>
      <w:r>
        <w:rPr>
          <w:rFonts w:cs="Arial" w:hAnsi="Arial" w:eastAsia="Arial" w:ascii="Arial"/>
          <w:color w:val="4C4B4C"/>
          <w:spacing w:val="0"/>
          <w:w w:val="81"/>
          <w:sz w:val="24"/>
          <w:szCs w:val="24"/>
        </w:rPr>
        <w:t>l</w:t>
      </w:r>
      <w:r>
        <w:rPr>
          <w:rFonts w:cs="Arial" w:hAnsi="Arial" w:eastAsia="Arial" w:ascii="Arial"/>
          <w:color w:val="3A393A"/>
          <w:spacing w:val="0"/>
          <w:w w:val="86"/>
          <w:sz w:val="24"/>
          <w:szCs w:val="24"/>
        </w:rPr>
        <w:t>a</w:t>
      </w:r>
      <w:r>
        <w:rPr>
          <w:rFonts w:cs="Arial" w:hAnsi="Arial" w:eastAsia="Arial" w:ascii="Arial"/>
          <w:color w:val="3A393A"/>
          <w:spacing w:val="0"/>
          <w:w w:val="84"/>
          <w:sz w:val="24"/>
          <w:szCs w:val="24"/>
        </w:rPr>
        <w:t>c</w:t>
      </w:r>
      <w:r>
        <w:rPr>
          <w:rFonts w:cs="Arial" w:hAnsi="Arial" w:eastAsia="Arial" w:ascii="Arial"/>
          <w:color w:val="3A393A"/>
          <w:spacing w:val="0"/>
          <w:w w:val="54"/>
          <w:sz w:val="24"/>
          <w:szCs w:val="24"/>
        </w:rPr>
        <w:t>i</w:t>
      </w:r>
      <w:r>
        <w:rPr>
          <w:rFonts w:cs="Arial" w:hAnsi="Arial" w:eastAsia="Arial" w:ascii="Arial"/>
          <w:color w:val="3A393A"/>
          <w:spacing w:val="0"/>
          <w:w w:val="86"/>
          <w:sz w:val="24"/>
          <w:szCs w:val="24"/>
        </w:rPr>
        <w:t>o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nad</w:t>
      </w:r>
      <w:r>
        <w:rPr>
          <w:rFonts w:cs="Arial" w:hAnsi="Arial" w:eastAsia="Arial" w:ascii="Arial"/>
          <w:color w:val="3A393A"/>
          <w:spacing w:val="0"/>
          <w:w w:val="86"/>
          <w:sz w:val="24"/>
          <w:szCs w:val="24"/>
        </w:rPr>
        <w:t>a</w:t>
      </w:r>
      <w:r>
        <w:rPr>
          <w:rFonts w:cs="Arial" w:hAnsi="Arial" w:eastAsia="Arial" w:ascii="Arial"/>
          <w:color w:val="3A393A"/>
          <w:spacing w:val="32"/>
          <w:w w:val="86"/>
          <w:sz w:val="24"/>
          <w:szCs w:val="24"/>
        </w:rPr>
        <w:t> </w:t>
      </w:r>
      <w:r>
        <w:rPr>
          <w:rFonts w:cs="Arial" w:hAnsi="Arial" w:eastAsia="Arial" w:ascii="Arial"/>
          <w:color w:val="4C4B4C"/>
          <w:spacing w:val="0"/>
          <w:w w:val="78"/>
          <w:sz w:val="24"/>
          <w:szCs w:val="24"/>
        </w:rPr>
        <w:t>c</w:t>
      </w:r>
      <w:r>
        <w:rPr>
          <w:rFonts w:cs="Arial" w:hAnsi="Arial" w:eastAsia="Arial" w:ascii="Arial"/>
          <w:color w:val="3A393A"/>
          <w:spacing w:val="0"/>
          <w:w w:val="78"/>
          <w:sz w:val="24"/>
          <w:szCs w:val="24"/>
        </w:rPr>
        <w:t>o</w:t>
      </w:r>
      <w:r>
        <w:rPr>
          <w:rFonts w:cs="Arial" w:hAnsi="Arial" w:eastAsia="Arial" w:ascii="Arial"/>
          <w:color w:val="3A393A"/>
          <w:spacing w:val="0"/>
          <w:w w:val="78"/>
          <w:sz w:val="24"/>
          <w:szCs w:val="24"/>
        </w:rPr>
        <w:t>n</w:t>
      </w:r>
      <w:r>
        <w:rPr>
          <w:rFonts w:cs="Arial" w:hAnsi="Arial" w:eastAsia="Arial" w:ascii="Arial"/>
          <w:color w:val="3A393A"/>
          <w:spacing w:val="0"/>
          <w:w w:val="78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78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78"/>
          <w:sz w:val="24"/>
          <w:szCs w:val="24"/>
        </w:rPr>
        <w:t>e</w:t>
      </w:r>
      <w:r>
        <w:rPr>
          <w:rFonts w:cs="Arial" w:hAnsi="Arial" w:eastAsia="Arial" w:ascii="Arial"/>
          <w:color w:val="3A393A"/>
          <w:spacing w:val="0"/>
          <w:w w:val="78"/>
          <w:sz w:val="24"/>
          <w:szCs w:val="24"/>
        </w:rPr>
        <w:t>l</w:t>
      </w:r>
      <w:r>
        <w:rPr>
          <w:rFonts w:cs="Arial" w:hAnsi="Arial" w:eastAsia="Arial" w:ascii="Arial"/>
          <w:color w:val="3A393A"/>
          <w:spacing w:val="0"/>
          <w:w w:val="78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5"/>
          <w:w w:val="78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78"/>
          <w:sz w:val="24"/>
          <w:szCs w:val="24"/>
        </w:rPr>
        <w:t>p</w:t>
      </w:r>
      <w:r>
        <w:rPr>
          <w:rFonts w:cs="Arial" w:hAnsi="Arial" w:eastAsia="Arial" w:ascii="Arial"/>
          <w:color w:val="3A393A"/>
          <w:spacing w:val="0"/>
          <w:w w:val="78"/>
          <w:sz w:val="24"/>
          <w:szCs w:val="24"/>
        </w:rPr>
        <w:t>r</w:t>
      </w:r>
      <w:r>
        <w:rPr>
          <w:rFonts w:cs="Arial" w:hAnsi="Arial" w:eastAsia="Arial" w:ascii="Arial"/>
          <w:color w:val="3A393A"/>
          <w:spacing w:val="0"/>
          <w:w w:val="78"/>
          <w:sz w:val="24"/>
          <w:szCs w:val="24"/>
        </w:rPr>
        <w:t>o</w:t>
      </w:r>
      <w:r>
        <w:rPr>
          <w:rFonts w:cs="Arial" w:hAnsi="Arial" w:eastAsia="Arial" w:ascii="Arial"/>
          <w:color w:val="4C4B4C"/>
          <w:spacing w:val="0"/>
          <w:w w:val="78"/>
          <w:sz w:val="24"/>
          <w:szCs w:val="24"/>
        </w:rPr>
        <w:t>c</w:t>
      </w:r>
      <w:r>
        <w:rPr>
          <w:rFonts w:cs="Arial" w:hAnsi="Arial" w:eastAsia="Arial" w:ascii="Arial"/>
          <w:color w:val="3A393A"/>
          <w:spacing w:val="0"/>
          <w:w w:val="78"/>
          <w:sz w:val="24"/>
          <w:szCs w:val="24"/>
        </w:rPr>
        <w:t>e</w:t>
      </w:r>
      <w:r>
        <w:rPr>
          <w:rFonts w:cs="Arial" w:hAnsi="Arial" w:eastAsia="Arial" w:ascii="Arial"/>
          <w:color w:val="3A393A"/>
          <w:spacing w:val="0"/>
          <w:w w:val="78"/>
          <w:sz w:val="24"/>
          <w:szCs w:val="24"/>
        </w:rPr>
        <w:t>s</w:t>
      </w:r>
      <w:r>
        <w:rPr>
          <w:rFonts w:cs="Arial" w:hAnsi="Arial" w:eastAsia="Arial" w:ascii="Arial"/>
          <w:color w:val="3A393A"/>
          <w:spacing w:val="0"/>
          <w:w w:val="78"/>
          <w:sz w:val="24"/>
          <w:szCs w:val="24"/>
        </w:rPr>
        <w:t>o</w:t>
      </w:r>
      <w:r>
        <w:rPr>
          <w:rFonts w:cs="Arial" w:hAnsi="Arial" w:eastAsia="Arial" w:ascii="Arial"/>
          <w:color w:val="3A393A"/>
          <w:spacing w:val="0"/>
          <w:w w:val="78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17"/>
          <w:w w:val="78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78"/>
          <w:sz w:val="24"/>
          <w:szCs w:val="24"/>
        </w:rPr>
        <w:t>d</w:t>
      </w:r>
      <w:r>
        <w:rPr>
          <w:rFonts w:cs="Arial" w:hAnsi="Arial" w:eastAsia="Arial" w:ascii="Arial"/>
          <w:color w:val="3A393A"/>
          <w:spacing w:val="0"/>
          <w:w w:val="78"/>
          <w:sz w:val="24"/>
          <w:szCs w:val="24"/>
        </w:rPr>
        <w:t>e</w:t>
      </w:r>
      <w:r>
        <w:rPr>
          <w:rFonts w:cs="Arial" w:hAnsi="Arial" w:eastAsia="Arial" w:ascii="Arial"/>
          <w:color w:val="3A393A"/>
          <w:spacing w:val="0"/>
          <w:w w:val="78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1"/>
          <w:w w:val="78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o</w:t>
      </w:r>
      <w:r>
        <w:rPr>
          <w:rFonts w:cs="Arial" w:hAnsi="Arial" w:eastAsia="Arial" w:ascii="Arial"/>
          <w:color w:val="3A393A"/>
          <w:spacing w:val="0"/>
          <w:w w:val="86"/>
          <w:sz w:val="24"/>
          <w:szCs w:val="24"/>
        </w:rPr>
        <w:t>t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o</w:t>
      </w:r>
      <w:r>
        <w:rPr>
          <w:rFonts w:cs="Arial" w:hAnsi="Arial" w:eastAsia="Arial" w:ascii="Arial"/>
          <w:color w:val="4C4B4C"/>
          <w:spacing w:val="0"/>
          <w:w w:val="90"/>
          <w:sz w:val="24"/>
          <w:szCs w:val="24"/>
        </w:rPr>
        <w:t>r</w:t>
      </w:r>
      <w:r>
        <w:rPr>
          <w:rFonts w:cs="Arial" w:hAnsi="Arial" w:eastAsia="Arial" w:ascii="Arial"/>
          <w:color w:val="3A393A"/>
          <w:spacing w:val="0"/>
          <w:w w:val="75"/>
          <w:sz w:val="24"/>
          <w:szCs w:val="24"/>
        </w:rPr>
        <w:t>g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a</w:t>
      </w:r>
      <w:r>
        <w:rPr>
          <w:rFonts w:cs="Arial" w:hAnsi="Arial" w:eastAsia="Arial" w:ascii="Arial"/>
          <w:color w:val="3A393A"/>
          <w:spacing w:val="0"/>
          <w:w w:val="82"/>
          <w:sz w:val="24"/>
          <w:szCs w:val="24"/>
        </w:rPr>
        <w:t>m</w:t>
      </w:r>
      <w:r>
        <w:rPr>
          <w:rFonts w:cs="Arial" w:hAnsi="Arial" w:eastAsia="Arial" w:ascii="Arial"/>
          <w:color w:val="3A393A"/>
          <w:spacing w:val="0"/>
          <w:w w:val="81"/>
          <w:sz w:val="24"/>
          <w:szCs w:val="24"/>
        </w:rPr>
        <w:t>i</w:t>
      </w:r>
      <w:r>
        <w:rPr>
          <w:rFonts w:cs="Arial" w:hAnsi="Arial" w:eastAsia="Arial" w:ascii="Arial"/>
          <w:color w:val="3A393A"/>
          <w:spacing w:val="0"/>
          <w:w w:val="86"/>
          <w:sz w:val="24"/>
          <w:szCs w:val="24"/>
        </w:rPr>
        <w:t>e</w:t>
      </w:r>
      <w:r>
        <w:rPr>
          <w:rFonts w:cs="Arial" w:hAnsi="Arial" w:eastAsia="Arial" w:ascii="Arial"/>
          <w:color w:val="3A393A"/>
          <w:spacing w:val="0"/>
          <w:w w:val="75"/>
          <w:sz w:val="24"/>
          <w:szCs w:val="24"/>
        </w:rPr>
        <w:t>n</w:t>
      </w:r>
      <w:r>
        <w:rPr>
          <w:rFonts w:cs="Arial" w:hAnsi="Arial" w:eastAsia="Arial" w:ascii="Arial"/>
          <w:color w:val="3A393A"/>
          <w:spacing w:val="0"/>
          <w:w w:val="108"/>
          <w:sz w:val="24"/>
          <w:szCs w:val="24"/>
        </w:rPr>
        <w:t>t</w:t>
      </w:r>
      <w:r>
        <w:rPr>
          <w:rFonts w:cs="Arial" w:hAnsi="Arial" w:eastAsia="Arial" w:ascii="Arial"/>
          <w:color w:val="4C4B4C"/>
          <w:spacing w:val="0"/>
          <w:w w:val="75"/>
          <w:sz w:val="24"/>
          <w:szCs w:val="24"/>
        </w:rPr>
        <w:t>o</w:t>
      </w:r>
      <w:r>
        <w:rPr>
          <w:rFonts w:cs="Arial" w:hAnsi="Arial" w:eastAsia="Arial" w:ascii="Arial"/>
          <w:color w:val="4C4B4C"/>
          <w:spacing w:val="32"/>
          <w:w w:val="75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78"/>
          <w:sz w:val="24"/>
          <w:szCs w:val="24"/>
        </w:rPr>
        <w:t>d</w:t>
      </w:r>
      <w:r>
        <w:rPr>
          <w:rFonts w:cs="Arial" w:hAnsi="Arial" w:eastAsia="Arial" w:ascii="Arial"/>
          <w:color w:val="3A393A"/>
          <w:spacing w:val="0"/>
          <w:w w:val="78"/>
          <w:sz w:val="24"/>
          <w:szCs w:val="24"/>
        </w:rPr>
        <w:t>e</w:t>
      </w:r>
      <w:r>
        <w:rPr>
          <w:rFonts w:cs="Arial" w:hAnsi="Arial" w:eastAsia="Arial" w:ascii="Arial"/>
          <w:color w:val="3A393A"/>
          <w:spacing w:val="0"/>
          <w:w w:val="78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15"/>
          <w:w w:val="78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78"/>
          <w:sz w:val="24"/>
          <w:szCs w:val="24"/>
        </w:rPr>
        <w:t>p</w:t>
      </w:r>
      <w:r>
        <w:rPr>
          <w:rFonts w:cs="Arial" w:hAnsi="Arial" w:eastAsia="Arial" w:ascii="Arial"/>
          <w:color w:val="3A393A"/>
          <w:spacing w:val="0"/>
          <w:w w:val="78"/>
          <w:sz w:val="24"/>
          <w:szCs w:val="24"/>
        </w:rPr>
        <w:t>a</w:t>
      </w:r>
      <w:r>
        <w:rPr>
          <w:rFonts w:cs="Arial" w:hAnsi="Arial" w:eastAsia="Arial" w:ascii="Arial"/>
          <w:color w:val="4C4B4C"/>
          <w:spacing w:val="0"/>
          <w:w w:val="78"/>
          <w:sz w:val="24"/>
          <w:szCs w:val="24"/>
        </w:rPr>
        <w:t>t</w:t>
      </w:r>
      <w:r>
        <w:rPr>
          <w:rFonts w:cs="Arial" w:hAnsi="Arial" w:eastAsia="Arial" w:ascii="Arial"/>
          <w:color w:val="4C4B4C"/>
          <w:spacing w:val="0"/>
          <w:w w:val="78"/>
          <w:sz w:val="24"/>
          <w:szCs w:val="24"/>
        </w:rPr>
        <w:t>e</w:t>
      </w:r>
      <w:r>
        <w:rPr>
          <w:rFonts w:cs="Arial" w:hAnsi="Arial" w:eastAsia="Arial" w:ascii="Arial"/>
          <w:color w:val="3A393A"/>
          <w:spacing w:val="0"/>
          <w:w w:val="78"/>
          <w:sz w:val="24"/>
          <w:szCs w:val="24"/>
        </w:rPr>
        <w:t>n</w:t>
      </w:r>
      <w:r>
        <w:rPr>
          <w:rFonts w:cs="Arial" w:hAnsi="Arial" w:eastAsia="Arial" w:ascii="Arial"/>
          <w:color w:val="3A393A"/>
          <w:spacing w:val="0"/>
          <w:w w:val="78"/>
          <w:sz w:val="24"/>
          <w:szCs w:val="24"/>
        </w:rPr>
        <w:t>t</w:t>
      </w:r>
      <w:r>
        <w:rPr>
          <w:rFonts w:cs="Arial" w:hAnsi="Arial" w:eastAsia="Arial" w:ascii="Arial"/>
          <w:color w:val="3A393A"/>
          <w:spacing w:val="0"/>
          <w:w w:val="78"/>
          <w:sz w:val="24"/>
          <w:szCs w:val="24"/>
        </w:rPr>
        <w:t>e</w:t>
      </w:r>
      <w:r>
        <w:rPr>
          <w:rFonts w:cs="Arial" w:hAnsi="Arial" w:eastAsia="Arial" w:ascii="Arial"/>
          <w:color w:val="3A393A"/>
          <w:spacing w:val="0"/>
          <w:w w:val="78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7"/>
          <w:w w:val="78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78"/>
          <w:sz w:val="24"/>
          <w:szCs w:val="24"/>
        </w:rPr>
        <w:t>y</w:t>
      </w:r>
      <w:r>
        <w:rPr>
          <w:rFonts w:cs="Arial" w:hAnsi="Arial" w:eastAsia="Arial" w:ascii="Arial"/>
          <w:color w:val="3A393A"/>
          <w:spacing w:val="0"/>
          <w:w w:val="78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1"/>
          <w:w w:val="78"/>
          <w:sz w:val="24"/>
          <w:szCs w:val="24"/>
        </w:rPr>
        <w:t> </w:t>
      </w:r>
      <w:r>
        <w:rPr>
          <w:rFonts w:cs="Arial" w:hAnsi="Arial" w:eastAsia="Arial" w:ascii="Arial"/>
          <w:color w:val="4C4B4C"/>
          <w:spacing w:val="0"/>
          <w:w w:val="54"/>
          <w:sz w:val="24"/>
          <w:szCs w:val="24"/>
        </w:rPr>
        <w:t>l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a</w:t>
      </w:r>
      <w:r>
        <w:rPr>
          <w:rFonts w:cs="Arial" w:hAnsi="Arial" w:eastAsia="Arial" w:ascii="Arial"/>
          <w:color w:val="3A393A"/>
          <w:spacing w:val="0"/>
          <w:w w:val="84"/>
          <w:sz w:val="24"/>
          <w:szCs w:val="24"/>
        </w:rPr>
        <w:t>s</w:t>
      </w:r>
      <w:r>
        <w:rPr>
          <w:rFonts w:cs="Arial" w:hAnsi="Arial" w:eastAsia="Arial" w:ascii="Arial"/>
          <w:color w:val="3A393A"/>
          <w:spacing w:val="0"/>
          <w:w w:val="84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79"/>
          <w:sz w:val="24"/>
          <w:szCs w:val="24"/>
        </w:rPr>
        <w:t>s</w:t>
      </w:r>
      <w:r>
        <w:rPr>
          <w:rFonts w:cs="Arial" w:hAnsi="Arial" w:eastAsia="Arial" w:ascii="Arial"/>
          <w:color w:val="3A393A"/>
          <w:spacing w:val="0"/>
          <w:w w:val="79"/>
          <w:sz w:val="24"/>
          <w:szCs w:val="24"/>
        </w:rPr>
        <w:t>an</w:t>
      </w:r>
      <w:r>
        <w:rPr>
          <w:rFonts w:cs="Arial" w:hAnsi="Arial" w:eastAsia="Arial" w:ascii="Arial"/>
          <w:color w:val="3A393A"/>
          <w:spacing w:val="0"/>
          <w:w w:val="79"/>
          <w:sz w:val="24"/>
          <w:szCs w:val="24"/>
        </w:rPr>
        <w:t>ci</w:t>
      </w:r>
      <w:r>
        <w:rPr>
          <w:rFonts w:cs="Arial" w:hAnsi="Arial" w:eastAsia="Arial" w:ascii="Arial"/>
          <w:color w:val="3A393A"/>
          <w:spacing w:val="0"/>
          <w:w w:val="79"/>
          <w:sz w:val="24"/>
          <w:szCs w:val="24"/>
        </w:rPr>
        <w:t>o</w:t>
      </w:r>
      <w:r>
        <w:rPr>
          <w:rFonts w:cs="Arial" w:hAnsi="Arial" w:eastAsia="Arial" w:ascii="Arial"/>
          <w:color w:val="3A393A"/>
          <w:spacing w:val="0"/>
          <w:w w:val="79"/>
          <w:sz w:val="24"/>
          <w:szCs w:val="24"/>
        </w:rPr>
        <w:t>n</w:t>
      </w:r>
      <w:r>
        <w:rPr>
          <w:rFonts w:cs="Arial" w:hAnsi="Arial" w:eastAsia="Arial" w:ascii="Arial"/>
          <w:color w:val="3A393A"/>
          <w:spacing w:val="0"/>
          <w:w w:val="79"/>
          <w:sz w:val="24"/>
          <w:szCs w:val="24"/>
        </w:rPr>
        <w:t>e</w:t>
      </w:r>
      <w:r>
        <w:rPr>
          <w:rFonts w:cs="Arial" w:hAnsi="Arial" w:eastAsia="Arial" w:ascii="Arial"/>
          <w:color w:val="3A393A"/>
          <w:spacing w:val="0"/>
          <w:w w:val="79"/>
          <w:sz w:val="24"/>
          <w:szCs w:val="24"/>
        </w:rPr>
        <w:t>s</w:t>
      </w:r>
      <w:r>
        <w:rPr>
          <w:rFonts w:cs="Arial" w:hAnsi="Arial" w:eastAsia="Arial" w:ascii="Arial"/>
          <w:color w:val="3A393A"/>
          <w:spacing w:val="25"/>
          <w:w w:val="79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79"/>
          <w:sz w:val="24"/>
          <w:szCs w:val="24"/>
        </w:rPr>
        <w:t>q</w:t>
      </w:r>
      <w:r>
        <w:rPr>
          <w:rFonts w:cs="Arial" w:hAnsi="Arial" w:eastAsia="Arial" w:ascii="Arial"/>
          <w:color w:val="3A393A"/>
          <w:spacing w:val="0"/>
          <w:w w:val="79"/>
          <w:sz w:val="24"/>
          <w:szCs w:val="24"/>
        </w:rPr>
        <w:t>u</w:t>
      </w:r>
      <w:r>
        <w:rPr>
          <w:rFonts w:cs="Arial" w:hAnsi="Arial" w:eastAsia="Arial" w:ascii="Arial"/>
          <w:color w:val="3A393A"/>
          <w:spacing w:val="0"/>
          <w:w w:val="79"/>
          <w:sz w:val="24"/>
          <w:szCs w:val="24"/>
        </w:rPr>
        <w:t>e</w:t>
      </w:r>
      <w:r>
        <w:rPr>
          <w:rFonts w:cs="Arial" w:hAnsi="Arial" w:eastAsia="Arial" w:ascii="Arial"/>
          <w:color w:val="3A393A"/>
          <w:spacing w:val="4"/>
          <w:w w:val="79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79"/>
          <w:sz w:val="24"/>
          <w:szCs w:val="24"/>
        </w:rPr>
        <w:t>s</w:t>
      </w:r>
      <w:r>
        <w:rPr>
          <w:rFonts w:cs="Arial" w:hAnsi="Arial" w:eastAsia="Arial" w:ascii="Arial"/>
          <w:color w:val="3A393A"/>
          <w:spacing w:val="0"/>
          <w:w w:val="79"/>
          <w:sz w:val="24"/>
          <w:szCs w:val="24"/>
        </w:rPr>
        <w:t>e</w:t>
      </w:r>
      <w:r>
        <w:rPr>
          <w:rFonts w:cs="Arial" w:hAnsi="Arial" w:eastAsia="Arial" w:ascii="Arial"/>
          <w:color w:val="3A393A"/>
          <w:spacing w:val="19"/>
          <w:w w:val="79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54"/>
          <w:sz w:val="24"/>
          <w:szCs w:val="24"/>
        </w:rPr>
        <w:t>l</w:t>
      </w:r>
      <w:r>
        <w:rPr>
          <w:rFonts w:cs="Arial" w:hAnsi="Arial" w:eastAsia="Arial" w:ascii="Arial"/>
          <w:color w:val="3A393A"/>
          <w:spacing w:val="0"/>
          <w:w w:val="86"/>
          <w:sz w:val="24"/>
          <w:szCs w:val="24"/>
        </w:rPr>
        <w:t>e</w:t>
      </w:r>
      <w:r>
        <w:rPr>
          <w:rFonts w:cs="Arial" w:hAnsi="Arial" w:eastAsia="Arial" w:ascii="Arial"/>
          <w:color w:val="3A393A"/>
          <w:spacing w:val="0"/>
          <w:w w:val="84"/>
          <w:sz w:val="24"/>
          <w:szCs w:val="24"/>
        </w:rPr>
        <w:t>s</w:t>
      </w:r>
      <w:r>
        <w:rPr>
          <w:rFonts w:cs="Arial" w:hAnsi="Arial" w:eastAsia="Arial" w:ascii="Arial"/>
          <w:color w:val="3A393A"/>
          <w:spacing w:val="-2"/>
          <w:w w:val="100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81"/>
          <w:sz w:val="24"/>
          <w:szCs w:val="24"/>
        </w:rPr>
        <w:t>h</w:t>
      </w:r>
      <w:r>
        <w:rPr>
          <w:rFonts w:cs="Arial" w:hAnsi="Arial" w:eastAsia="Arial" w:ascii="Arial"/>
          <w:color w:val="3A393A"/>
          <w:spacing w:val="0"/>
          <w:w w:val="81"/>
          <w:sz w:val="24"/>
          <w:szCs w:val="24"/>
        </w:rPr>
        <w:t>u</w:t>
      </w:r>
      <w:r>
        <w:rPr>
          <w:rFonts w:cs="Arial" w:hAnsi="Arial" w:eastAsia="Arial" w:ascii="Arial"/>
          <w:color w:val="3A393A"/>
          <w:spacing w:val="0"/>
          <w:w w:val="81"/>
          <w:sz w:val="24"/>
          <w:szCs w:val="24"/>
        </w:rPr>
        <w:t>b</w:t>
      </w:r>
      <w:r>
        <w:rPr>
          <w:rFonts w:cs="Arial" w:hAnsi="Arial" w:eastAsia="Arial" w:ascii="Arial"/>
          <w:color w:val="4C4B4C"/>
          <w:spacing w:val="0"/>
          <w:w w:val="81"/>
          <w:sz w:val="24"/>
          <w:szCs w:val="24"/>
        </w:rPr>
        <w:t>i</w:t>
      </w:r>
      <w:r>
        <w:rPr>
          <w:rFonts w:cs="Arial" w:hAnsi="Arial" w:eastAsia="Arial" w:ascii="Arial"/>
          <w:color w:val="4C4B4C"/>
          <w:spacing w:val="0"/>
          <w:w w:val="81"/>
          <w:sz w:val="24"/>
          <w:szCs w:val="24"/>
        </w:rPr>
        <w:t>e</w:t>
      </w:r>
      <w:r>
        <w:rPr>
          <w:rFonts w:cs="Arial" w:hAnsi="Arial" w:eastAsia="Arial" w:ascii="Arial"/>
          <w:color w:val="3A393A"/>
          <w:spacing w:val="0"/>
          <w:w w:val="81"/>
          <w:sz w:val="24"/>
          <w:szCs w:val="24"/>
        </w:rPr>
        <w:t>r</w:t>
      </w:r>
      <w:r>
        <w:rPr>
          <w:rFonts w:cs="Arial" w:hAnsi="Arial" w:eastAsia="Arial" w:ascii="Arial"/>
          <w:color w:val="3A393A"/>
          <w:spacing w:val="0"/>
          <w:w w:val="81"/>
          <w:sz w:val="24"/>
          <w:szCs w:val="24"/>
        </w:rPr>
        <w:t>a</w:t>
      </w:r>
      <w:r>
        <w:rPr>
          <w:rFonts w:cs="Arial" w:hAnsi="Arial" w:eastAsia="Arial" w:ascii="Arial"/>
          <w:color w:val="3A393A"/>
          <w:spacing w:val="14"/>
          <w:w w:val="81"/>
          <w:sz w:val="24"/>
          <w:szCs w:val="24"/>
        </w:rPr>
        <w:t> </w:t>
      </w:r>
      <w:r>
        <w:rPr>
          <w:rFonts w:cs="Arial" w:hAnsi="Arial" w:eastAsia="Arial" w:ascii="Arial"/>
          <w:color w:val="4C4B4C"/>
          <w:spacing w:val="0"/>
          <w:w w:val="75"/>
          <w:sz w:val="24"/>
          <w:szCs w:val="24"/>
        </w:rPr>
        <w:t>a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p</w:t>
      </w:r>
      <w:r>
        <w:rPr>
          <w:rFonts w:cs="Arial" w:hAnsi="Arial" w:eastAsia="Arial" w:ascii="Arial"/>
          <w:color w:val="3A393A"/>
          <w:spacing w:val="0"/>
          <w:w w:val="81"/>
          <w:sz w:val="24"/>
          <w:szCs w:val="24"/>
        </w:rPr>
        <w:t>li</w:t>
      </w:r>
      <w:r>
        <w:rPr>
          <w:rFonts w:cs="Arial" w:hAnsi="Arial" w:eastAsia="Arial" w:ascii="Arial"/>
          <w:color w:val="4C4B4C"/>
          <w:spacing w:val="0"/>
          <w:w w:val="84"/>
          <w:sz w:val="24"/>
          <w:szCs w:val="24"/>
        </w:rPr>
        <w:t>c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ad</w:t>
      </w:r>
      <w:r>
        <w:rPr>
          <w:rFonts w:cs="Arial" w:hAnsi="Arial" w:eastAsia="Arial" w:ascii="Arial"/>
          <w:color w:val="4C4B4C"/>
          <w:spacing w:val="0"/>
          <w:w w:val="86"/>
          <w:sz w:val="24"/>
          <w:szCs w:val="24"/>
        </w:rPr>
        <w:t>o</w:t>
      </w:r>
      <w:r>
        <w:rPr>
          <w:rFonts w:cs="Arial" w:hAnsi="Arial" w:eastAsia="Arial" w:ascii="Arial"/>
          <w:color w:val="706D6D"/>
          <w:spacing w:val="0"/>
          <w:w w:val="65"/>
          <w:sz w:val="24"/>
          <w:szCs w:val="24"/>
        </w:rPr>
        <w:t>.</w:t>
      </w:r>
      <w:r>
        <w:rPr>
          <w:rFonts w:cs="Arial" w:hAnsi="Arial" w:eastAsia="Arial" w:ascii="Arial"/>
          <w:color w:val="706D6D"/>
          <w:spacing w:val="20"/>
          <w:w w:val="100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E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s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t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o</w:t>
      </w:r>
      <w:r>
        <w:rPr>
          <w:rFonts w:cs="Arial" w:hAnsi="Arial" w:eastAsia="Arial" w:ascii="Arial"/>
          <w:color w:val="3A393A"/>
          <w:spacing w:val="-8"/>
          <w:w w:val="80"/>
          <w:sz w:val="24"/>
          <w:szCs w:val="24"/>
        </w:rPr>
        <w:t> </w:t>
      </w:r>
      <w:r>
        <w:rPr>
          <w:rFonts w:cs="Arial" w:hAnsi="Arial" w:eastAsia="Arial" w:ascii="Arial"/>
          <w:color w:val="4C4B4C"/>
          <w:spacing w:val="0"/>
          <w:w w:val="80"/>
          <w:sz w:val="24"/>
          <w:szCs w:val="24"/>
        </w:rPr>
        <w:t>c</w:t>
      </w:r>
      <w:r>
        <w:rPr>
          <w:rFonts w:cs="Arial" w:hAnsi="Arial" w:eastAsia="Arial" w:ascii="Arial"/>
          <w:color w:val="4C4B4C"/>
          <w:spacing w:val="0"/>
          <w:w w:val="80"/>
          <w:sz w:val="24"/>
          <w:szCs w:val="24"/>
        </w:rPr>
        <w:t>o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n</w:t>
      </w:r>
      <w:r>
        <w:rPr>
          <w:rFonts w:cs="Arial" w:hAnsi="Arial" w:eastAsia="Arial" w:ascii="Arial"/>
          <w:color w:val="3A393A"/>
          <w:spacing w:val="11"/>
          <w:w w:val="80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e</w:t>
      </w:r>
      <w:r>
        <w:rPr>
          <w:rFonts w:cs="Arial" w:hAnsi="Arial" w:eastAsia="Arial" w:ascii="Arial"/>
          <w:color w:val="4C4B4C"/>
          <w:spacing w:val="0"/>
          <w:w w:val="80"/>
          <w:sz w:val="24"/>
          <w:szCs w:val="24"/>
        </w:rPr>
        <w:t>l</w:t>
      </w:r>
      <w:r>
        <w:rPr>
          <w:rFonts w:cs="Arial" w:hAnsi="Arial" w:eastAsia="Arial" w:ascii="Arial"/>
          <w:color w:val="4C4B4C"/>
          <w:spacing w:val="5"/>
          <w:w w:val="80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fi</w:t>
      </w:r>
      <w:r>
        <w:rPr>
          <w:rFonts w:cs="Arial" w:hAnsi="Arial" w:eastAsia="Arial" w:ascii="Arial"/>
          <w:color w:val="4C4B4C"/>
          <w:spacing w:val="0"/>
          <w:w w:val="80"/>
          <w:sz w:val="24"/>
          <w:szCs w:val="24"/>
        </w:rPr>
        <w:t>n</w:t>
      </w:r>
      <w:r>
        <w:rPr>
          <w:rFonts w:cs="Arial" w:hAnsi="Arial" w:eastAsia="Arial" w:ascii="Arial"/>
          <w:color w:val="4C4B4C"/>
          <w:spacing w:val="10"/>
          <w:w w:val="80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d</w:t>
      </w:r>
      <w:r>
        <w:rPr>
          <w:rFonts w:cs="Arial" w:hAnsi="Arial" w:eastAsia="Arial" w:ascii="Arial"/>
          <w:color w:val="4C4B4C"/>
          <w:spacing w:val="0"/>
          <w:w w:val="80"/>
          <w:sz w:val="24"/>
          <w:szCs w:val="24"/>
        </w:rPr>
        <w:t>e</w:t>
      </w:r>
      <w:r>
        <w:rPr>
          <w:rFonts w:cs="Arial" w:hAnsi="Arial" w:eastAsia="Arial" w:ascii="Arial"/>
          <w:color w:val="4C4B4C"/>
          <w:spacing w:val="6"/>
          <w:w w:val="80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d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a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r</w:t>
      </w:r>
      <w:r>
        <w:rPr>
          <w:rFonts w:cs="Arial" w:hAnsi="Arial" w:eastAsia="Arial" w:ascii="Arial"/>
          <w:color w:val="3A393A"/>
          <w:spacing w:val="7"/>
          <w:w w:val="80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c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u</w:t>
      </w:r>
      <w:r>
        <w:rPr>
          <w:rFonts w:cs="Arial" w:hAnsi="Arial" w:eastAsia="Arial" w:ascii="Arial"/>
          <w:color w:val="4C4B4C"/>
          <w:spacing w:val="0"/>
          <w:w w:val="80"/>
          <w:sz w:val="24"/>
          <w:szCs w:val="24"/>
        </w:rPr>
        <w:t>m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p</w:t>
      </w:r>
      <w:r>
        <w:rPr>
          <w:rFonts w:cs="Arial" w:hAnsi="Arial" w:eastAsia="Arial" w:ascii="Arial"/>
          <w:color w:val="4C4B4C"/>
          <w:spacing w:val="0"/>
          <w:w w:val="80"/>
          <w:sz w:val="24"/>
          <w:szCs w:val="24"/>
        </w:rPr>
        <w:t>li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m</w:t>
      </w:r>
      <w:r>
        <w:rPr>
          <w:rFonts w:cs="Arial" w:hAnsi="Arial" w:eastAsia="Arial" w:ascii="Arial"/>
          <w:color w:val="4C4B4C"/>
          <w:spacing w:val="0"/>
          <w:w w:val="80"/>
          <w:sz w:val="24"/>
          <w:szCs w:val="24"/>
        </w:rPr>
        <w:t>i</w:t>
      </w:r>
      <w:r>
        <w:rPr>
          <w:rFonts w:cs="Arial" w:hAnsi="Arial" w:eastAsia="Arial" w:ascii="Arial"/>
          <w:color w:val="4C4B4C"/>
          <w:spacing w:val="0"/>
          <w:w w:val="80"/>
          <w:sz w:val="24"/>
          <w:szCs w:val="24"/>
        </w:rPr>
        <w:t>en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t</w:t>
      </w:r>
      <w:r>
        <w:rPr>
          <w:rFonts w:cs="Arial" w:hAnsi="Arial" w:eastAsia="Arial" w:ascii="Arial"/>
          <w:color w:val="4C4B4C"/>
          <w:spacing w:val="0"/>
          <w:w w:val="80"/>
          <w:sz w:val="24"/>
          <w:szCs w:val="24"/>
        </w:rPr>
        <w:t>o</w:t>
      </w:r>
      <w:r>
        <w:rPr>
          <w:rFonts w:cs="Arial" w:hAnsi="Arial" w:eastAsia="Arial" w:ascii="Arial"/>
          <w:color w:val="4C4B4C"/>
          <w:spacing w:val="31"/>
          <w:w w:val="80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76"/>
          <w:sz w:val="24"/>
          <w:szCs w:val="24"/>
        </w:rPr>
        <w:t>a</w:t>
      </w:r>
      <w:r>
        <w:rPr>
          <w:rFonts w:cs="Arial" w:hAnsi="Arial" w:eastAsia="Arial" w:ascii="Arial"/>
          <w:color w:val="3A393A"/>
          <w:spacing w:val="0"/>
          <w:w w:val="76"/>
          <w:sz w:val="24"/>
          <w:szCs w:val="24"/>
        </w:rPr>
        <w:t>l</w:t>
      </w:r>
      <w:r>
        <w:rPr>
          <w:rFonts w:cs="Arial" w:hAnsi="Arial" w:eastAsia="Arial" w:ascii="Arial"/>
          <w:color w:val="3A393A"/>
          <w:spacing w:val="16"/>
          <w:w w:val="76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76"/>
          <w:sz w:val="24"/>
          <w:szCs w:val="24"/>
        </w:rPr>
        <w:t>a</w:t>
      </w:r>
      <w:r>
        <w:rPr>
          <w:rFonts w:cs="Arial" w:hAnsi="Arial" w:eastAsia="Arial" w:ascii="Arial"/>
          <w:color w:val="3A393A"/>
          <w:spacing w:val="0"/>
          <w:w w:val="76"/>
          <w:sz w:val="24"/>
          <w:szCs w:val="24"/>
        </w:rPr>
        <w:t>rt</w:t>
      </w:r>
      <w:r>
        <w:rPr>
          <w:rFonts w:cs="Arial" w:hAnsi="Arial" w:eastAsia="Arial" w:ascii="Arial"/>
          <w:color w:val="837F7F"/>
          <w:spacing w:val="0"/>
          <w:w w:val="76"/>
          <w:sz w:val="24"/>
          <w:szCs w:val="24"/>
        </w:rPr>
        <w:t>.</w:t>
      </w:r>
      <w:r>
        <w:rPr>
          <w:rFonts w:cs="Arial" w:hAnsi="Arial" w:eastAsia="Arial" w:ascii="Arial"/>
          <w:color w:val="837F7F"/>
          <w:spacing w:val="31"/>
          <w:w w:val="76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76"/>
          <w:sz w:val="24"/>
          <w:szCs w:val="24"/>
        </w:rPr>
        <w:t>7</w:t>
      </w:r>
      <w:r>
        <w:rPr>
          <w:rFonts w:cs="Arial" w:hAnsi="Arial" w:eastAsia="Arial" w:ascii="Arial"/>
          <w:color w:val="3A393A"/>
          <w:spacing w:val="0"/>
          <w:w w:val="76"/>
          <w:sz w:val="24"/>
          <w:szCs w:val="24"/>
        </w:rPr>
        <w:t>0</w:t>
      </w:r>
      <w:r>
        <w:rPr>
          <w:rFonts w:cs="Arial" w:hAnsi="Arial" w:eastAsia="Arial" w:ascii="Arial"/>
          <w:color w:val="3A393A"/>
          <w:spacing w:val="18"/>
          <w:w w:val="76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76"/>
          <w:sz w:val="24"/>
          <w:szCs w:val="24"/>
        </w:rPr>
        <w:t>fr</w:t>
      </w:r>
      <w:r>
        <w:rPr>
          <w:rFonts w:cs="Arial" w:hAnsi="Arial" w:eastAsia="Arial" w:ascii="Arial"/>
          <w:color w:val="3A393A"/>
          <w:spacing w:val="0"/>
          <w:w w:val="76"/>
          <w:sz w:val="24"/>
          <w:szCs w:val="24"/>
        </w:rPr>
        <w:t>a</w:t>
      </w:r>
      <w:r>
        <w:rPr>
          <w:rFonts w:cs="Arial" w:hAnsi="Arial" w:eastAsia="Arial" w:ascii="Arial"/>
          <w:color w:val="4C4B4C"/>
          <w:spacing w:val="0"/>
          <w:w w:val="76"/>
          <w:sz w:val="24"/>
          <w:szCs w:val="24"/>
        </w:rPr>
        <w:t>c</w:t>
      </w:r>
      <w:r>
        <w:rPr>
          <w:rFonts w:cs="Arial" w:hAnsi="Arial" w:eastAsia="Arial" w:ascii="Arial"/>
          <w:color w:val="4C4B4C"/>
          <w:spacing w:val="0"/>
          <w:w w:val="76"/>
          <w:sz w:val="24"/>
          <w:szCs w:val="24"/>
        </w:rPr>
        <w:t>ci</w:t>
      </w:r>
      <w:r>
        <w:rPr>
          <w:rFonts w:cs="Arial" w:hAnsi="Arial" w:eastAsia="Arial" w:ascii="Arial"/>
          <w:color w:val="4C4B4C"/>
          <w:spacing w:val="0"/>
          <w:w w:val="76"/>
          <w:sz w:val="24"/>
          <w:szCs w:val="24"/>
        </w:rPr>
        <w:t>ó</w:t>
      </w:r>
      <w:r>
        <w:rPr>
          <w:rFonts w:cs="Arial" w:hAnsi="Arial" w:eastAsia="Arial" w:ascii="Arial"/>
          <w:color w:val="4C4B4C"/>
          <w:spacing w:val="0"/>
          <w:w w:val="76"/>
          <w:sz w:val="24"/>
          <w:szCs w:val="24"/>
        </w:rPr>
        <w:t>n</w:t>
      </w:r>
      <w:r>
        <w:rPr>
          <w:rFonts w:cs="Arial" w:hAnsi="Arial" w:eastAsia="Arial" w:ascii="Arial"/>
          <w:color w:val="4C4B4C"/>
          <w:spacing w:val="0"/>
          <w:w w:val="76"/>
          <w:sz w:val="24"/>
          <w:szCs w:val="24"/>
        </w:rPr>
        <w:t> </w:t>
      </w:r>
      <w:r>
        <w:rPr>
          <w:rFonts w:cs="Arial" w:hAnsi="Arial" w:eastAsia="Arial" w:ascii="Arial"/>
          <w:color w:val="4C4B4C"/>
          <w:spacing w:val="13"/>
          <w:w w:val="76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4C4B4C"/>
          <w:spacing w:val="0"/>
          <w:w w:val="23"/>
          <w:sz w:val="25"/>
          <w:szCs w:val="25"/>
        </w:rPr>
        <w:t>1</w:t>
      </w:r>
      <w:r>
        <w:rPr>
          <w:rFonts w:cs="Times New Roman" w:hAnsi="Times New Roman" w:eastAsia="Times New Roman" w:ascii="Times New Roman"/>
          <w:color w:val="706D6D"/>
          <w:spacing w:val="0"/>
          <w:w w:val="80"/>
          <w:sz w:val="25"/>
          <w:szCs w:val="25"/>
        </w:rPr>
        <w:t>,</w:t>
      </w:r>
      <w:r>
        <w:rPr>
          <w:rFonts w:cs="Times New Roman" w:hAnsi="Times New Roman" w:eastAsia="Times New Roman" w:ascii="Times New Roman"/>
          <w:color w:val="706D6D"/>
          <w:spacing w:val="10"/>
          <w:w w:val="100"/>
          <w:sz w:val="25"/>
          <w:szCs w:val="25"/>
        </w:rPr>
        <w:t> </w:t>
      </w:r>
      <w:r>
        <w:rPr>
          <w:rFonts w:cs="Arial" w:hAnsi="Arial" w:eastAsia="Arial" w:ascii="Arial"/>
          <w:color w:val="4C4B4C"/>
          <w:spacing w:val="0"/>
          <w:w w:val="67"/>
          <w:sz w:val="24"/>
          <w:szCs w:val="24"/>
        </w:rPr>
        <w:t>i</w:t>
      </w:r>
      <w:r>
        <w:rPr>
          <w:rFonts w:cs="Arial" w:hAnsi="Arial" w:eastAsia="Arial" w:ascii="Arial"/>
          <w:color w:val="3A393A"/>
          <w:spacing w:val="0"/>
          <w:w w:val="75"/>
          <w:sz w:val="24"/>
          <w:szCs w:val="24"/>
        </w:rPr>
        <w:t>n</w:t>
      </w:r>
      <w:r>
        <w:rPr>
          <w:rFonts w:cs="Arial" w:hAnsi="Arial" w:eastAsia="Arial" w:ascii="Arial"/>
          <w:color w:val="4C4B4C"/>
          <w:spacing w:val="0"/>
          <w:w w:val="90"/>
          <w:sz w:val="24"/>
          <w:szCs w:val="24"/>
        </w:rPr>
        <w:t>c</w:t>
      </w:r>
      <w:r>
        <w:rPr>
          <w:rFonts w:cs="Arial" w:hAnsi="Arial" w:eastAsia="Arial" w:ascii="Arial"/>
          <w:color w:val="4C4B4C"/>
          <w:spacing w:val="0"/>
          <w:w w:val="67"/>
          <w:sz w:val="24"/>
          <w:szCs w:val="24"/>
        </w:rPr>
        <w:t>i</w:t>
      </w:r>
      <w:r>
        <w:rPr>
          <w:rFonts w:cs="Arial" w:hAnsi="Arial" w:eastAsia="Arial" w:ascii="Arial"/>
          <w:color w:val="3A393A"/>
          <w:spacing w:val="0"/>
          <w:w w:val="84"/>
          <w:sz w:val="24"/>
          <w:szCs w:val="24"/>
        </w:rPr>
        <w:t>s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o</w:t>
      </w:r>
      <w:r>
        <w:rPr>
          <w:rFonts w:cs="Arial" w:hAnsi="Arial" w:eastAsia="Arial" w:ascii="Arial"/>
          <w:color w:val="3A393A"/>
          <w:spacing w:val="0"/>
          <w:w w:val="80"/>
          <w:sz w:val="24"/>
          <w:szCs w:val="24"/>
        </w:rPr>
        <w:t> </w:t>
      </w:r>
      <w:r>
        <w:rPr>
          <w:rFonts w:cs="Times New Roman" w:hAnsi="Times New Roman" w:eastAsia="Times New Roman" w:ascii="Times New Roman"/>
          <w:color w:val="3A393A"/>
          <w:spacing w:val="0"/>
          <w:w w:val="90"/>
          <w:sz w:val="27"/>
          <w:szCs w:val="27"/>
        </w:rPr>
        <w:t>e</w:t>
      </w:r>
      <w:r>
        <w:rPr>
          <w:rFonts w:cs="Times New Roman" w:hAnsi="Times New Roman" w:eastAsia="Times New Roman" w:ascii="Times New Roman"/>
          <w:color w:val="4C4B4C"/>
          <w:spacing w:val="0"/>
          <w:w w:val="64"/>
          <w:sz w:val="27"/>
          <w:szCs w:val="27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27"/>
          <w:szCs w:val="27"/>
        </w:rPr>
      </w:r>
    </w:p>
    <w:p>
      <w:pPr>
        <w:rPr>
          <w:sz w:val="28"/>
          <w:szCs w:val="28"/>
        </w:rPr>
        <w:jc w:val="left"/>
        <w:spacing w:before="4" w:lineRule="exact" w:line="280"/>
      </w:pPr>
      <w:r>
        <w:rPr>
          <w:sz w:val="28"/>
          <w:szCs w:val="28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ind w:left="115"/>
      </w:pPr>
      <w:r>
        <w:pict>
          <v:shape type="#_x0000_t75" style="position:absolute;margin-left:92.1958pt;margin-top:18.7228pt;width:349.696pt;height:12.9619pt;mso-position-horizontal-relative:page;mso-position-vertical-relative:paragraph;z-index:-112">
            <v:imagedata o:title="" r:id="rId13"/>
          </v:shape>
        </w:pict>
      </w:r>
      <w:r>
        <w:pict>
          <v:shape type="#_x0000_t75" style="width:12.6049pt;height:64.4496pt">
            <v:imagedata o:title="" r:id="rId14"/>
          </v:shape>
        </w:pict>
      </w:r>
      <w:r>
        <w:rPr>
          <w:rFonts w:cs="Times New Roman" w:hAnsi="Times New Roman" w:eastAsia="Times New Roman" w:ascii="Times New Roman"/>
          <w:position w:val="0"/>
          <w:sz w:val="20"/>
          <w:szCs w:val="20"/>
        </w:rPr>
        <w:t>                              </w:t>
      </w:r>
      <w:r>
        <w:rPr>
          <w:rFonts w:cs="Arial" w:hAnsi="Arial" w:eastAsia="Arial" w:ascii="Arial"/>
          <w:color w:val="3A393A"/>
          <w:spacing w:val="0"/>
          <w:w w:val="78"/>
          <w:position w:val="0"/>
          <w:sz w:val="24"/>
          <w:szCs w:val="24"/>
        </w:rPr>
        <w:t>S</w:t>
      </w:r>
      <w:r>
        <w:rPr>
          <w:rFonts w:cs="Arial" w:hAnsi="Arial" w:eastAsia="Arial" w:ascii="Arial"/>
          <w:color w:val="3A393A"/>
          <w:spacing w:val="0"/>
          <w:w w:val="78"/>
          <w:position w:val="0"/>
          <w:sz w:val="24"/>
          <w:szCs w:val="24"/>
        </w:rPr>
        <w:t>i</w:t>
      </w:r>
      <w:r>
        <w:rPr>
          <w:rFonts w:cs="Arial" w:hAnsi="Arial" w:eastAsia="Arial" w:ascii="Arial"/>
          <w:color w:val="3A393A"/>
          <w:spacing w:val="0"/>
          <w:w w:val="78"/>
          <w:position w:val="0"/>
          <w:sz w:val="24"/>
          <w:szCs w:val="24"/>
        </w:rPr>
        <w:t>n</w:t>
      </w:r>
      <w:r>
        <w:rPr>
          <w:rFonts w:cs="Arial" w:hAnsi="Arial" w:eastAsia="Arial" w:ascii="Arial"/>
          <w:color w:val="3A393A"/>
          <w:spacing w:val="7"/>
          <w:w w:val="78"/>
          <w:position w:val="0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78"/>
          <w:position w:val="0"/>
          <w:sz w:val="24"/>
          <w:szCs w:val="24"/>
        </w:rPr>
        <w:t>m</w:t>
      </w:r>
      <w:r>
        <w:rPr>
          <w:rFonts w:cs="Arial" w:hAnsi="Arial" w:eastAsia="Arial" w:ascii="Arial"/>
          <w:color w:val="3A393A"/>
          <w:spacing w:val="0"/>
          <w:w w:val="78"/>
          <w:position w:val="0"/>
          <w:sz w:val="24"/>
          <w:szCs w:val="24"/>
        </w:rPr>
        <w:t>á</w:t>
      </w:r>
      <w:r>
        <w:rPr>
          <w:rFonts w:cs="Arial" w:hAnsi="Arial" w:eastAsia="Arial" w:ascii="Arial"/>
          <w:color w:val="3A393A"/>
          <w:spacing w:val="0"/>
          <w:w w:val="78"/>
          <w:position w:val="0"/>
          <w:sz w:val="24"/>
          <w:szCs w:val="24"/>
        </w:rPr>
        <w:t>s</w:t>
      </w:r>
      <w:r>
        <w:rPr>
          <w:rFonts w:cs="Arial" w:hAnsi="Arial" w:eastAsia="Arial" w:ascii="Arial"/>
          <w:color w:val="3A393A"/>
          <w:spacing w:val="24"/>
          <w:w w:val="78"/>
          <w:position w:val="0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78"/>
          <w:position w:val="0"/>
          <w:sz w:val="24"/>
          <w:szCs w:val="24"/>
        </w:rPr>
        <w:t>po</w:t>
      </w:r>
      <w:r>
        <w:rPr>
          <w:rFonts w:cs="Arial" w:hAnsi="Arial" w:eastAsia="Arial" w:ascii="Arial"/>
          <w:color w:val="3A393A"/>
          <w:spacing w:val="0"/>
          <w:w w:val="78"/>
          <w:position w:val="0"/>
          <w:sz w:val="24"/>
          <w:szCs w:val="24"/>
        </w:rPr>
        <w:t>r</w:t>
      </w:r>
      <w:r>
        <w:rPr>
          <w:rFonts w:cs="Arial" w:hAnsi="Arial" w:eastAsia="Arial" w:ascii="Arial"/>
          <w:color w:val="3A393A"/>
          <w:spacing w:val="0"/>
          <w:w w:val="78"/>
          <w:position w:val="0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78"/>
          <w:position w:val="0"/>
          <w:sz w:val="24"/>
          <w:szCs w:val="24"/>
        </w:rPr>
        <w:t>e</w:t>
      </w:r>
      <w:r>
        <w:rPr>
          <w:rFonts w:cs="Arial" w:hAnsi="Arial" w:eastAsia="Arial" w:ascii="Arial"/>
          <w:color w:val="3A393A"/>
          <w:spacing w:val="0"/>
          <w:w w:val="78"/>
          <w:position w:val="0"/>
          <w:sz w:val="24"/>
          <w:szCs w:val="24"/>
        </w:rPr>
        <w:t>l</w:t>
      </w:r>
      <w:r>
        <w:rPr>
          <w:rFonts w:cs="Arial" w:hAnsi="Arial" w:eastAsia="Arial" w:ascii="Arial"/>
          <w:color w:val="3A393A"/>
          <w:spacing w:val="17"/>
          <w:w w:val="78"/>
          <w:position w:val="0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78"/>
          <w:position w:val="0"/>
          <w:sz w:val="24"/>
          <w:szCs w:val="24"/>
        </w:rPr>
        <w:t>m</w:t>
      </w:r>
      <w:r>
        <w:rPr>
          <w:rFonts w:cs="Arial" w:hAnsi="Arial" w:eastAsia="Arial" w:ascii="Arial"/>
          <w:color w:val="4C4B4C"/>
          <w:spacing w:val="0"/>
          <w:w w:val="78"/>
          <w:position w:val="0"/>
          <w:sz w:val="24"/>
          <w:szCs w:val="24"/>
        </w:rPr>
        <w:t>o</w:t>
      </w:r>
      <w:r>
        <w:rPr>
          <w:rFonts w:cs="Arial" w:hAnsi="Arial" w:eastAsia="Arial" w:ascii="Arial"/>
          <w:color w:val="3A393A"/>
          <w:spacing w:val="0"/>
          <w:w w:val="78"/>
          <w:position w:val="0"/>
          <w:sz w:val="24"/>
          <w:szCs w:val="24"/>
        </w:rPr>
        <w:t>m</w:t>
      </w:r>
      <w:r>
        <w:rPr>
          <w:rFonts w:cs="Arial" w:hAnsi="Arial" w:eastAsia="Arial" w:ascii="Arial"/>
          <w:color w:val="3A393A"/>
          <w:spacing w:val="0"/>
          <w:w w:val="78"/>
          <w:position w:val="0"/>
          <w:sz w:val="24"/>
          <w:szCs w:val="24"/>
        </w:rPr>
        <w:t>en</w:t>
      </w:r>
      <w:r>
        <w:rPr>
          <w:rFonts w:cs="Arial" w:hAnsi="Arial" w:eastAsia="Arial" w:ascii="Arial"/>
          <w:color w:val="3A393A"/>
          <w:spacing w:val="0"/>
          <w:w w:val="78"/>
          <w:position w:val="0"/>
          <w:sz w:val="24"/>
          <w:szCs w:val="24"/>
        </w:rPr>
        <w:t>t</w:t>
      </w:r>
      <w:r>
        <w:rPr>
          <w:rFonts w:cs="Arial" w:hAnsi="Arial" w:eastAsia="Arial" w:ascii="Arial"/>
          <w:color w:val="3A393A"/>
          <w:spacing w:val="0"/>
          <w:w w:val="78"/>
          <w:position w:val="0"/>
          <w:sz w:val="24"/>
          <w:szCs w:val="24"/>
        </w:rPr>
        <w:t>o</w:t>
      </w:r>
      <w:r>
        <w:rPr>
          <w:rFonts w:cs="Arial" w:hAnsi="Arial" w:eastAsia="Arial" w:ascii="Arial"/>
          <w:color w:val="3A393A"/>
          <w:spacing w:val="33"/>
          <w:w w:val="78"/>
          <w:position w:val="0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78"/>
          <w:position w:val="0"/>
          <w:sz w:val="24"/>
          <w:szCs w:val="24"/>
        </w:rPr>
        <w:t>q</w:t>
      </w:r>
      <w:r>
        <w:rPr>
          <w:rFonts w:cs="Arial" w:hAnsi="Arial" w:eastAsia="Arial" w:ascii="Arial"/>
          <w:color w:val="3A393A"/>
          <w:spacing w:val="0"/>
          <w:w w:val="78"/>
          <w:position w:val="0"/>
          <w:sz w:val="24"/>
          <w:szCs w:val="24"/>
        </w:rPr>
        <w:t>u</w:t>
      </w:r>
      <w:r>
        <w:rPr>
          <w:rFonts w:cs="Arial" w:hAnsi="Arial" w:eastAsia="Arial" w:ascii="Arial"/>
          <w:color w:val="3A393A"/>
          <w:spacing w:val="0"/>
          <w:w w:val="78"/>
          <w:position w:val="0"/>
          <w:sz w:val="24"/>
          <w:szCs w:val="24"/>
        </w:rPr>
        <w:t>e</w:t>
      </w:r>
      <w:r>
        <w:rPr>
          <w:rFonts w:cs="Arial" w:hAnsi="Arial" w:eastAsia="Arial" w:ascii="Arial"/>
          <w:color w:val="3A393A"/>
          <w:spacing w:val="0"/>
          <w:w w:val="78"/>
          <w:position w:val="0"/>
          <w:sz w:val="24"/>
          <w:szCs w:val="24"/>
        </w:rPr>
        <w:t>d</w:t>
      </w:r>
      <w:r>
        <w:rPr>
          <w:rFonts w:cs="Arial" w:hAnsi="Arial" w:eastAsia="Arial" w:ascii="Arial"/>
          <w:color w:val="3A393A"/>
          <w:spacing w:val="0"/>
          <w:w w:val="78"/>
          <w:position w:val="0"/>
          <w:sz w:val="24"/>
          <w:szCs w:val="24"/>
        </w:rPr>
        <w:t>o</w:t>
      </w:r>
      <w:r>
        <w:rPr>
          <w:rFonts w:cs="Arial" w:hAnsi="Arial" w:eastAsia="Arial" w:ascii="Arial"/>
          <w:color w:val="3A393A"/>
          <w:spacing w:val="35"/>
          <w:w w:val="78"/>
          <w:position w:val="0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78"/>
          <w:position w:val="0"/>
          <w:sz w:val="24"/>
          <w:szCs w:val="24"/>
        </w:rPr>
        <w:t>a</w:t>
      </w:r>
      <w:r>
        <w:rPr>
          <w:rFonts w:cs="Arial" w:hAnsi="Arial" w:eastAsia="Arial" w:ascii="Arial"/>
          <w:color w:val="3A393A"/>
          <w:spacing w:val="10"/>
          <w:w w:val="78"/>
          <w:position w:val="0"/>
          <w:sz w:val="24"/>
          <w:szCs w:val="24"/>
        </w:rPr>
        <w:t> </w:t>
      </w:r>
      <w:r>
        <w:rPr>
          <w:rFonts w:cs="Arial" w:hAnsi="Arial" w:eastAsia="Arial" w:ascii="Arial"/>
          <w:color w:val="4C4B4C"/>
          <w:spacing w:val="0"/>
          <w:w w:val="78"/>
          <w:position w:val="0"/>
          <w:sz w:val="24"/>
          <w:szCs w:val="24"/>
        </w:rPr>
        <w:t>s</w:t>
      </w:r>
      <w:r>
        <w:rPr>
          <w:rFonts w:cs="Arial" w:hAnsi="Arial" w:eastAsia="Arial" w:ascii="Arial"/>
          <w:color w:val="3A393A"/>
          <w:spacing w:val="0"/>
          <w:w w:val="78"/>
          <w:position w:val="0"/>
          <w:sz w:val="24"/>
          <w:szCs w:val="24"/>
        </w:rPr>
        <w:t>u</w:t>
      </w:r>
      <w:r>
        <w:rPr>
          <w:rFonts w:cs="Arial" w:hAnsi="Arial" w:eastAsia="Arial" w:ascii="Arial"/>
          <w:color w:val="3A393A"/>
          <w:spacing w:val="0"/>
          <w:w w:val="78"/>
          <w:position w:val="0"/>
          <w:sz w:val="24"/>
          <w:szCs w:val="24"/>
        </w:rPr>
        <w:t>s</w:t>
      </w:r>
      <w:r>
        <w:rPr>
          <w:rFonts w:cs="Arial" w:hAnsi="Arial" w:eastAsia="Arial" w:ascii="Arial"/>
          <w:color w:val="3A393A"/>
          <w:spacing w:val="9"/>
          <w:w w:val="78"/>
          <w:position w:val="0"/>
          <w:sz w:val="24"/>
          <w:szCs w:val="24"/>
        </w:rPr>
        <w:t> </w:t>
      </w:r>
      <w:r>
        <w:rPr>
          <w:rFonts w:cs="Arial" w:hAnsi="Arial" w:eastAsia="Arial" w:ascii="Arial"/>
          <w:color w:val="4C4B4C"/>
          <w:spacing w:val="0"/>
          <w:w w:val="78"/>
          <w:position w:val="0"/>
          <w:sz w:val="24"/>
          <w:szCs w:val="24"/>
        </w:rPr>
        <w:t>ó</w:t>
      </w:r>
      <w:r>
        <w:rPr>
          <w:rFonts w:cs="Arial" w:hAnsi="Arial" w:eastAsia="Arial" w:ascii="Arial"/>
          <w:color w:val="3A393A"/>
          <w:spacing w:val="0"/>
          <w:w w:val="78"/>
          <w:position w:val="0"/>
          <w:sz w:val="24"/>
          <w:szCs w:val="24"/>
        </w:rPr>
        <w:t>r</w:t>
      </w:r>
      <w:r>
        <w:rPr>
          <w:rFonts w:cs="Arial" w:hAnsi="Arial" w:eastAsia="Arial" w:ascii="Arial"/>
          <w:color w:val="3A393A"/>
          <w:spacing w:val="0"/>
          <w:w w:val="78"/>
          <w:position w:val="0"/>
          <w:sz w:val="24"/>
          <w:szCs w:val="24"/>
        </w:rPr>
        <w:t>d</w:t>
      </w:r>
      <w:r>
        <w:rPr>
          <w:rFonts w:cs="Arial" w:hAnsi="Arial" w:eastAsia="Arial" w:ascii="Arial"/>
          <w:color w:val="4C4B4C"/>
          <w:spacing w:val="0"/>
          <w:w w:val="78"/>
          <w:position w:val="0"/>
          <w:sz w:val="24"/>
          <w:szCs w:val="24"/>
        </w:rPr>
        <w:t>e</w:t>
      </w:r>
      <w:r>
        <w:rPr>
          <w:rFonts w:cs="Arial" w:hAnsi="Arial" w:eastAsia="Arial" w:ascii="Arial"/>
          <w:color w:val="3A393A"/>
          <w:spacing w:val="0"/>
          <w:w w:val="78"/>
          <w:position w:val="0"/>
          <w:sz w:val="24"/>
          <w:szCs w:val="24"/>
        </w:rPr>
        <w:t>n</w:t>
      </w:r>
      <w:r>
        <w:rPr>
          <w:rFonts w:cs="Arial" w:hAnsi="Arial" w:eastAsia="Arial" w:ascii="Arial"/>
          <w:color w:val="3A393A"/>
          <w:spacing w:val="0"/>
          <w:w w:val="78"/>
          <w:position w:val="0"/>
          <w:sz w:val="24"/>
          <w:szCs w:val="24"/>
        </w:rPr>
        <w:t>e</w:t>
      </w:r>
      <w:r>
        <w:rPr>
          <w:rFonts w:cs="Arial" w:hAnsi="Arial" w:eastAsia="Arial" w:ascii="Arial"/>
          <w:color w:val="4C4B4C"/>
          <w:spacing w:val="0"/>
          <w:w w:val="78"/>
          <w:position w:val="0"/>
          <w:sz w:val="24"/>
          <w:szCs w:val="24"/>
        </w:rPr>
        <w:t>s</w:t>
      </w:r>
      <w:r>
        <w:rPr>
          <w:rFonts w:cs="Arial" w:hAnsi="Arial" w:eastAsia="Arial" w:ascii="Arial"/>
          <w:color w:val="4C4B4C"/>
          <w:spacing w:val="39"/>
          <w:w w:val="78"/>
          <w:position w:val="0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78"/>
          <w:position w:val="0"/>
          <w:sz w:val="24"/>
          <w:szCs w:val="24"/>
        </w:rPr>
        <w:t>p</w:t>
      </w:r>
      <w:r>
        <w:rPr>
          <w:rFonts w:cs="Arial" w:hAnsi="Arial" w:eastAsia="Arial" w:ascii="Arial"/>
          <w:color w:val="3A393A"/>
          <w:spacing w:val="0"/>
          <w:w w:val="78"/>
          <w:position w:val="0"/>
          <w:sz w:val="24"/>
          <w:szCs w:val="24"/>
        </w:rPr>
        <w:t>a</w:t>
      </w:r>
      <w:r>
        <w:rPr>
          <w:rFonts w:cs="Arial" w:hAnsi="Arial" w:eastAsia="Arial" w:ascii="Arial"/>
          <w:color w:val="3A393A"/>
          <w:spacing w:val="0"/>
          <w:w w:val="78"/>
          <w:position w:val="0"/>
          <w:sz w:val="24"/>
          <w:szCs w:val="24"/>
        </w:rPr>
        <w:t>ra</w:t>
      </w:r>
      <w:r>
        <w:rPr>
          <w:rFonts w:cs="Arial" w:hAnsi="Arial" w:eastAsia="Arial" w:ascii="Arial"/>
          <w:color w:val="3A393A"/>
          <w:spacing w:val="11"/>
          <w:w w:val="78"/>
          <w:position w:val="0"/>
          <w:sz w:val="24"/>
          <w:szCs w:val="24"/>
        </w:rPr>
        <w:t> </w:t>
      </w:r>
      <w:r>
        <w:rPr>
          <w:rFonts w:cs="Arial" w:hAnsi="Arial" w:eastAsia="Arial" w:ascii="Arial"/>
          <w:color w:val="4C4B4C"/>
          <w:spacing w:val="0"/>
          <w:w w:val="78"/>
          <w:position w:val="0"/>
          <w:sz w:val="24"/>
          <w:szCs w:val="24"/>
        </w:rPr>
        <w:t>c</w:t>
      </w:r>
      <w:r>
        <w:rPr>
          <w:rFonts w:cs="Arial" w:hAnsi="Arial" w:eastAsia="Arial" w:ascii="Arial"/>
          <w:color w:val="3A393A"/>
          <w:spacing w:val="0"/>
          <w:w w:val="75"/>
          <w:position w:val="0"/>
          <w:sz w:val="24"/>
          <w:szCs w:val="24"/>
        </w:rPr>
        <w:t>u</w:t>
      </w:r>
      <w:r>
        <w:rPr>
          <w:rFonts w:cs="Arial" w:hAnsi="Arial" w:eastAsia="Arial" w:ascii="Arial"/>
          <w:color w:val="4C4B4C"/>
          <w:spacing w:val="0"/>
          <w:w w:val="86"/>
          <w:position w:val="0"/>
          <w:sz w:val="24"/>
          <w:szCs w:val="24"/>
        </w:rPr>
        <w:t>a</w:t>
      </w:r>
      <w:r>
        <w:rPr>
          <w:rFonts w:cs="Arial" w:hAnsi="Arial" w:eastAsia="Arial" w:ascii="Arial"/>
          <w:color w:val="3A393A"/>
          <w:spacing w:val="0"/>
          <w:w w:val="67"/>
          <w:position w:val="0"/>
          <w:sz w:val="24"/>
          <w:szCs w:val="24"/>
        </w:rPr>
        <w:t>l</w:t>
      </w:r>
      <w:r>
        <w:rPr>
          <w:rFonts w:cs="Arial" w:hAnsi="Arial" w:eastAsia="Arial" w:ascii="Arial"/>
          <w:color w:val="3A393A"/>
          <w:spacing w:val="0"/>
          <w:w w:val="80"/>
          <w:position w:val="0"/>
          <w:sz w:val="24"/>
          <w:szCs w:val="24"/>
        </w:rPr>
        <w:t>q</w:t>
      </w:r>
      <w:r>
        <w:rPr>
          <w:rFonts w:cs="Arial" w:hAnsi="Arial" w:eastAsia="Arial" w:ascii="Arial"/>
          <w:color w:val="4C4B4C"/>
          <w:spacing w:val="0"/>
          <w:w w:val="86"/>
          <w:position w:val="0"/>
          <w:sz w:val="24"/>
          <w:szCs w:val="24"/>
        </w:rPr>
        <w:t>u</w:t>
      </w:r>
      <w:r>
        <w:rPr>
          <w:rFonts w:cs="Arial" w:hAnsi="Arial" w:eastAsia="Arial" w:ascii="Arial"/>
          <w:color w:val="4C4B4C"/>
          <w:spacing w:val="0"/>
          <w:w w:val="81"/>
          <w:position w:val="0"/>
          <w:sz w:val="24"/>
          <w:szCs w:val="24"/>
        </w:rPr>
        <w:t>i</w:t>
      </w:r>
      <w:r>
        <w:rPr>
          <w:rFonts w:cs="Arial" w:hAnsi="Arial" w:eastAsia="Arial" w:ascii="Arial"/>
          <w:color w:val="4C4B4C"/>
          <w:spacing w:val="0"/>
          <w:w w:val="86"/>
          <w:position w:val="0"/>
          <w:sz w:val="24"/>
          <w:szCs w:val="24"/>
        </w:rPr>
        <w:t>e</w:t>
      </w:r>
      <w:r>
        <w:rPr>
          <w:rFonts w:cs="Arial" w:hAnsi="Arial" w:eastAsia="Arial" w:ascii="Arial"/>
          <w:color w:val="3A393A"/>
          <w:spacing w:val="0"/>
          <w:w w:val="90"/>
          <w:position w:val="0"/>
          <w:sz w:val="24"/>
          <w:szCs w:val="24"/>
        </w:rPr>
        <w:t>r</w:t>
      </w:r>
      <w:r>
        <w:rPr>
          <w:rFonts w:cs="Arial" w:hAnsi="Arial" w:eastAsia="Arial" w:ascii="Arial"/>
          <w:color w:val="3A393A"/>
          <w:spacing w:val="-9"/>
          <w:w w:val="100"/>
          <w:position w:val="0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75"/>
          <w:position w:val="0"/>
          <w:sz w:val="24"/>
          <w:szCs w:val="24"/>
        </w:rPr>
        <w:t>a</w:t>
      </w:r>
      <w:r>
        <w:rPr>
          <w:rFonts w:cs="Arial" w:hAnsi="Arial" w:eastAsia="Arial" w:ascii="Arial"/>
          <w:color w:val="4C4B4C"/>
          <w:spacing w:val="0"/>
          <w:w w:val="84"/>
          <w:position w:val="0"/>
          <w:sz w:val="24"/>
          <w:szCs w:val="24"/>
        </w:rPr>
        <w:t>c</w:t>
      </w:r>
      <w:r>
        <w:rPr>
          <w:rFonts w:cs="Arial" w:hAnsi="Arial" w:eastAsia="Arial" w:ascii="Arial"/>
          <w:color w:val="4C4B4C"/>
          <w:spacing w:val="0"/>
          <w:w w:val="67"/>
          <w:position w:val="0"/>
          <w:sz w:val="24"/>
          <w:szCs w:val="24"/>
        </w:rPr>
        <w:t>l</w:t>
      </w:r>
      <w:r>
        <w:rPr>
          <w:rFonts w:cs="Arial" w:hAnsi="Arial" w:eastAsia="Arial" w:ascii="Arial"/>
          <w:color w:val="4C4B4C"/>
          <w:spacing w:val="0"/>
          <w:w w:val="80"/>
          <w:position w:val="0"/>
          <w:sz w:val="24"/>
          <w:szCs w:val="24"/>
        </w:rPr>
        <w:t>a</w:t>
      </w:r>
      <w:r>
        <w:rPr>
          <w:rFonts w:cs="Arial" w:hAnsi="Arial" w:eastAsia="Arial" w:ascii="Arial"/>
          <w:color w:val="3A393A"/>
          <w:spacing w:val="0"/>
          <w:w w:val="99"/>
          <w:position w:val="0"/>
          <w:sz w:val="24"/>
          <w:szCs w:val="24"/>
        </w:rPr>
        <w:t>r</w:t>
      </w:r>
      <w:r>
        <w:rPr>
          <w:rFonts w:cs="Arial" w:hAnsi="Arial" w:eastAsia="Arial" w:ascii="Arial"/>
          <w:color w:val="4C4B4C"/>
          <w:spacing w:val="0"/>
          <w:w w:val="75"/>
          <w:position w:val="0"/>
          <w:sz w:val="24"/>
          <w:szCs w:val="24"/>
        </w:rPr>
        <w:t>a</w:t>
      </w:r>
      <w:r>
        <w:rPr>
          <w:rFonts w:cs="Arial" w:hAnsi="Arial" w:eastAsia="Arial" w:ascii="Arial"/>
          <w:color w:val="4C4B4C"/>
          <w:spacing w:val="0"/>
          <w:w w:val="78"/>
          <w:position w:val="0"/>
          <w:sz w:val="24"/>
          <w:szCs w:val="24"/>
        </w:rPr>
        <w:t>ci</w:t>
      </w:r>
      <w:r>
        <w:rPr>
          <w:rFonts w:cs="Arial" w:hAnsi="Arial" w:eastAsia="Arial" w:ascii="Arial"/>
          <w:color w:val="4C4B4C"/>
          <w:spacing w:val="0"/>
          <w:w w:val="86"/>
          <w:position w:val="0"/>
          <w:sz w:val="24"/>
          <w:szCs w:val="24"/>
        </w:rPr>
        <w:t>ó</w:t>
      </w:r>
      <w:r>
        <w:rPr>
          <w:rFonts w:cs="Arial" w:hAnsi="Arial" w:eastAsia="Arial" w:ascii="Arial"/>
          <w:color w:val="3A393A"/>
          <w:spacing w:val="0"/>
          <w:w w:val="75"/>
          <w:position w:val="0"/>
          <w:sz w:val="24"/>
          <w:szCs w:val="24"/>
        </w:rPr>
        <w:t>n</w:t>
      </w:r>
      <w:r>
        <w:rPr>
          <w:rFonts w:cs="Arial" w:hAnsi="Arial" w:eastAsia="Arial" w:ascii="Arial"/>
          <w:color w:val="3A393A"/>
          <w:spacing w:val="6"/>
          <w:w w:val="100"/>
          <w:position w:val="0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75"/>
          <w:position w:val="0"/>
          <w:sz w:val="24"/>
          <w:szCs w:val="24"/>
        </w:rPr>
        <w:t>o</w:t>
      </w:r>
      <w:r>
        <w:rPr>
          <w:rFonts w:cs="Arial" w:hAnsi="Arial" w:eastAsia="Arial" w:ascii="Arial"/>
          <w:color w:val="3A393A"/>
          <w:spacing w:val="8"/>
          <w:w w:val="75"/>
          <w:position w:val="0"/>
          <w:sz w:val="24"/>
          <w:szCs w:val="24"/>
        </w:rPr>
        <w:t> </w:t>
      </w:r>
      <w:r>
        <w:rPr>
          <w:rFonts w:cs="Arial" w:hAnsi="Arial" w:eastAsia="Arial" w:ascii="Arial"/>
          <w:color w:val="3A393A"/>
          <w:spacing w:val="0"/>
          <w:w w:val="75"/>
          <w:position w:val="0"/>
          <w:sz w:val="24"/>
          <w:szCs w:val="24"/>
        </w:rPr>
        <w:t>d</w:t>
      </w:r>
      <w:r>
        <w:rPr>
          <w:rFonts w:cs="Arial" w:hAnsi="Arial" w:eastAsia="Arial" w:ascii="Arial"/>
          <w:color w:val="3A393A"/>
          <w:spacing w:val="0"/>
          <w:w w:val="80"/>
          <w:position w:val="0"/>
          <w:sz w:val="24"/>
          <w:szCs w:val="24"/>
        </w:rPr>
        <w:t>ud</w:t>
      </w:r>
      <w:r>
        <w:rPr>
          <w:rFonts w:cs="Arial" w:hAnsi="Arial" w:eastAsia="Arial" w:ascii="Arial"/>
          <w:color w:val="3A393A"/>
          <w:spacing w:val="0"/>
          <w:w w:val="91"/>
          <w:position w:val="0"/>
          <w:sz w:val="24"/>
          <w:szCs w:val="24"/>
        </w:rPr>
        <w:t>a</w:t>
      </w:r>
      <w:r>
        <w:rPr>
          <w:rFonts w:cs="Arial" w:hAnsi="Arial" w:eastAsia="Arial" w:ascii="Arial"/>
          <w:color w:val="706D6D"/>
          <w:spacing w:val="0"/>
          <w:w w:val="75"/>
          <w:position w:val="0"/>
          <w:sz w:val="24"/>
          <w:szCs w:val="24"/>
        </w:rPr>
        <w:t>.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6"/>
          <w:szCs w:val="26"/>
        </w:rPr>
        <w:jc w:val="left"/>
        <w:spacing w:before="15" w:lineRule="exact" w:line="260"/>
      </w:pPr>
      <w:r>
        <w:rPr>
          <w:sz w:val="26"/>
          <w:szCs w:val="26"/>
        </w:rPr>
      </w:r>
    </w:p>
    <w:p>
      <w:pPr>
        <w:rPr>
          <w:rFonts w:cs="Courier New" w:hAnsi="Courier New" w:eastAsia="Courier New" w:ascii="Courier New"/>
          <w:sz w:val="29"/>
          <w:szCs w:val="29"/>
        </w:rPr>
        <w:jc w:val="left"/>
        <w:ind w:left="5251"/>
      </w:pPr>
      <w:r>
        <w:pict>
          <v:group style="position:absolute;margin-left:175.748pt;margin-top:-3.77083pt;width:290.273pt;height:124.219pt;mso-position-horizontal-relative:page;mso-position-vertical-relative:paragraph;z-index:-114" coordorigin="3515,-75" coordsize="5805,2484">
            <v:shape type="#_x0000_t75" style="position:absolute;left:7851;top:-75;width:1066;height:410">
              <v:imagedata o:title="" r:id="rId15"/>
            </v:shape>
            <v:shape type="#_x0000_t75" style="position:absolute;left:3515;top:558;width:5805;height:1851">
              <v:imagedata o:title="" r:id="rId16"/>
            </v:shape>
            <v:shape type="#_x0000_t75" style="position:absolute;left:3832;top:54;width:5251;height:547">
              <v:imagedata o:title="" r:id="rId17"/>
            </v:shape>
            <w10:wrap type="none"/>
          </v:group>
        </w:pict>
      </w:r>
      <w:r>
        <w:rPr>
          <w:rFonts w:cs="Courier New" w:hAnsi="Courier New" w:eastAsia="Courier New" w:ascii="Courier New"/>
          <w:b/>
          <w:color w:val="1F1D20"/>
          <w:w w:val="78"/>
          <w:sz w:val="29"/>
          <w:szCs w:val="29"/>
        </w:rPr>
        <w:t>A</w:t>
      </w:r>
      <w:r>
        <w:rPr>
          <w:rFonts w:cs="Courier New" w:hAnsi="Courier New" w:eastAsia="Courier New" w:ascii="Courier New"/>
          <w:b/>
          <w:color w:val="1F1D20"/>
          <w:w w:val="99"/>
          <w:sz w:val="29"/>
          <w:szCs w:val="29"/>
        </w:rPr>
        <w:t>T</w:t>
      </w:r>
      <w:r>
        <w:rPr>
          <w:rFonts w:cs="Courier New" w:hAnsi="Courier New" w:eastAsia="Courier New" w:ascii="Courier New"/>
          <w:b/>
          <w:color w:val="1F1D20"/>
          <w:w w:val="107"/>
          <w:sz w:val="29"/>
          <w:szCs w:val="29"/>
        </w:rPr>
        <w:t>EN</w:t>
      </w:r>
      <w:r>
        <w:rPr>
          <w:rFonts w:cs="Courier New" w:hAnsi="Courier New" w:eastAsia="Courier New" w:ascii="Courier New"/>
          <w:b/>
          <w:color w:val="1F1D20"/>
          <w:w w:val="103"/>
          <w:sz w:val="29"/>
          <w:szCs w:val="29"/>
        </w:rPr>
        <w:t>T</w:t>
      </w:r>
      <w:r>
        <w:rPr>
          <w:rFonts w:cs="Courier New" w:hAnsi="Courier New" w:eastAsia="Courier New" w:ascii="Courier New"/>
          <w:b/>
          <w:color w:val="1F1D20"/>
          <w:w w:val="115"/>
          <w:sz w:val="29"/>
          <w:szCs w:val="29"/>
        </w:rPr>
        <w:t>A</w:t>
      </w:r>
      <w:r>
        <w:rPr>
          <w:rFonts w:cs="Courier New" w:hAnsi="Courier New" w:eastAsia="Courier New" w:ascii="Courier New"/>
          <w:b/>
          <w:color w:val="1F1D20"/>
          <w:w w:val="120"/>
          <w:sz w:val="29"/>
          <w:szCs w:val="29"/>
        </w:rPr>
        <w:t>M</w:t>
      </w:r>
      <w:r>
        <w:rPr>
          <w:rFonts w:cs="Courier New" w:hAnsi="Courier New" w:eastAsia="Courier New" w:ascii="Courier New"/>
          <w:b/>
          <w:color w:val="1F1D20"/>
          <w:w w:val="107"/>
          <w:sz w:val="29"/>
          <w:szCs w:val="29"/>
        </w:rPr>
        <w:t>E</w:t>
      </w:r>
      <w:r>
        <w:rPr>
          <w:rFonts w:cs="Courier New" w:hAnsi="Courier New" w:eastAsia="Courier New" w:ascii="Courier New"/>
          <w:b/>
          <w:color w:val="1F1D20"/>
          <w:w w:val="111"/>
          <w:sz w:val="29"/>
          <w:szCs w:val="29"/>
        </w:rPr>
        <w:t>N</w:t>
      </w:r>
      <w:r>
        <w:rPr>
          <w:rFonts w:cs="Courier New" w:hAnsi="Courier New" w:eastAsia="Courier New" w:ascii="Courier New"/>
          <w:b/>
          <w:color w:val="1F1D20"/>
          <w:w w:val="103"/>
          <w:sz w:val="29"/>
          <w:szCs w:val="29"/>
        </w:rPr>
        <w:t>TE</w:t>
      </w:r>
      <w:r>
        <w:rPr>
          <w:rFonts w:cs="Courier New" w:hAnsi="Courier New" w:eastAsia="Courier New" w:ascii="Courier New"/>
          <w:color w:val="000000"/>
          <w:w w:val="100"/>
          <w:sz w:val="29"/>
          <w:szCs w:val="29"/>
        </w:rPr>
      </w:r>
    </w:p>
    <w:p>
      <w:pPr>
        <w:rPr>
          <w:rFonts w:cs="Arial" w:hAnsi="Arial" w:eastAsia="Arial" w:ascii="Arial"/>
          <w:sz w:val="24"/>
          <w:szCs w:val="24"/>
        </w:rPr>
        <w:jc w:val="left"/>
        <w:spacing w:lineRule="exact" w:line="260"/>
        <w:ind w:left="3846"/>
      </w:pPr>
      <w:r>
        <w:rPr>
          <w:rFonts w:cs="Arial" w:hAnsi="Arial" w:eastAsia="Arial" w:ascii="Arial"/>
          <w:i/>
          <w:color w:val="837F7F"/>
          <w:w w:val="67"/>
          <w:position w:val="-1"/>
          <w:sz w:val="24"/>
          <w:szCs w:val="24"/>
        </w:rPr>
        <w:t>"</w:t>
      </w:r>
      <w:r>
        <w:rPr>
          <w:rFonts w:cs="Arial" w:hAnsi="Arial" w:eastAsia="Arial" w:ascii="Arial"/>
          <w:i/>
          <w:color w:val="4C4B4C"/>
          <w:w w:val="80"/>
          <w:position w:val="-1"/>
          <w:sz w:val="24"/>
          <w:szCs w:val="24"/>
        </w:rPr>
        <w:t>20</w:t>
      </w:r>
      <w:r>
        <w:rPr>
          <w:rFonts w:cs="Arial" w:hAnsi="Arial" w:eastAsia="Arial" w:ascii="Arial"/>
          <w:i/>
          <w:color w:val="3A393A"/>
          <w:w w:val="70"/>
          <w:position w:val="-1"/>
          <w:sz w:val="24"/>
          <w:szCs w:val="24"/>
        </w:rPr>
        <w:t>1</w:t>
      </w:r>
      <w:r>
        <w:rPr>
          <w:rFonts w:cs="Arial" w:hAnsi="Arial" w:eastAsia="Arial" w:ascii="Arial"/>
          <w:i/>
          <w:color w:val="3A393A"/>
          <w:w w:val="97"/>
          <w:position w:val="-1"/>
          <w:sz w:val="24"/>
          <w:szCs w:val="24"/>
        </w:rPr>
        <w:t>9</w:t>
      </w:r>
      <w:r>
        <w:rPr>
          <w:rFonts w:cs="Arial" w:hAnsi="Arial" w:eastAsia="Arial" w:ascii="Arial"/>
          <w:i/>
          <w:color w:val="706D6D"/>
          <w:w w:val="43"/>
          <w:position w:val="-1"/>
          <w:sz w:val="24"/>
          <w:szCs w:val="24"/>
        </w:rPr>
        <w:t>,</w:t>
      </w:r>
      <w:r>
        <w:rPr>
          <w:rFonts w:cs="Arial" w:hAnsi="Arial" w:eastAsia="Arial" w:ascii="Arial"/>
          <w:i/>
          <w:color w:val="706D6D"/>
          <w:spacing w:val="6"/>
          <w:w w:val="100"/>
          <w:position w:val="-1"/>
          <w:sz w:val="24"/>
          <w:szCs w:val="24"/>
        </w:rPr>
        <w:t> </w:t>
      </w:r>
      <w:r>
        <w:rPr>
          <w:rFonts w:cs="Arial" w:hAnsi="Arial" w:eastAsia="Arial" w:ascii="Arial"/>
          <w:i/>
          <w:color w:val="3A393A"/>
          <w:spacing w:val="0"/>
          <w:w w:val="80"/>
          <w:position w:val="-1"/>
          <w:sz w:val="24"/>
          <w:szCs w:val="24"/>
        </w:rPr>
        <w:t>A</w:t>
      </w:r>
      <w:r>
        <w:rPr>
          <w:rFonts w:cs="Arial" w:hAnsi="Arial" w:eastAsia="Arial" w:ascii="Arial"/>
          <w:i/>
          <w:color w:val="3A393A"/>
          <w:spacing w:val="0"/>
          <w:w w:val="80"/>
          <w:position w:val="-1"/>
          <w:sz w:val="24"/>
          <w:szCs w:val="24"/>
        </w:rPr>
        <w:t>Ñ</w:t>
      </w:r>
      <w:r>
        <w:rPr>
          <w:rFonts w:cs="Arial" w:hAnsi="Arial" w:eastAsia="Arial" w:ascii="Arial"/>
          <w:i/>
          <w:color w:val="3A393A"/>
          <w:spacing w:val="0"/>
          <w:w w:val="80"/>
          <w:position w:val="-1"/>
          <w:sz w:val="24"/>
          <w:szCs w:val="24"/>
        </w:rPr>
        <w:t>O</w:t>
      </w:r>
      <w:r>
        <w:rPr>
          <w:rFonts w:cs="Arial" w:hAnsi="Arial" w:eastAsia="Arial" w:ascii="Arial"/>
          <w:i/>
          <w:color w:val="3A393A"/>
          <w:spacing w:val="25"/>
          <w:w w:val="80"/>
          <w:position w:val="-1"/>
          <w:sz w:val="24"/>
          <w:szCs w:val="24"/>
        </w:rPr>
        <w:t> </w:t>
      </w:r>
      <w:r>
        <w:rPr>
          <w:rFonts w:cs="Arial" w:hAnsi="Arial" w:eastAsia="Arial" w:ascii="Arial"/>
          <w:i/>
          <w:color w:val="3A393A"/>
          <w:spacing w:val="0"/>
          <w:w w:val="80"/>
          <w:position w:val="-1"/>
          <w:sz w:val="24"/>
          <w:szCs w:val="24"/>
        </w:rPr>
        <w:t>D</w:t>
      </w:r>
      <w:r>
        <w:rPr>
          <w:rFonts w:cs="Arial" w:hAnsi="Arial" w:eastAsia="Arial" w:ascii="Arial"/>
          <w:i/>
          <w:color w:val="3A393A"/>
          <w:spacing w:val="0"/>
          <w:w w:val="80"/>
          <w:position w:val="-1"/>
          <w:sz w:val="24"/>
          <w:szCs w:val="24"/>
        </w:rPr>
        <w:t>E</w:t>
      </w:r>
      <w:r>
        <w:rPr>
          <w:rFonts w:cs="Arial" w:hAnsi="Arial" w:eastAsia="Arial" w:ascii="Arial"/>
          <w:i/>
          <w:color w:val="3A393A"/>
          <w:spacing w:val="-4"/>
          <w:w w:val="80"/>
          <w:position w:val="-1"/>
          <w:sz w:val="24"/>
          <w:szCs w:val="24"/>
        </w:rPr>
        <w:t> </w:t>
      </w:r>
      <w:r>
        <w:rPr>
          <w:rFonts w:cs="Arial" w:hAnsi="Arial" w:eastAsia="Arial" w:ascii="Arial"/>
          <w:i/>
          <w:color w:val="3A393A"/>
          <w:spacing w:val="0"/>
          <w:w w:val="80"/>
          <w:position w:val="-1"/>
          <w:sz w:val="24"/>
          <w:szCs w:val="24"/>
        </w:rPr>
        <w:t>LA</w:t>
      </w:r>
      <w:r>
        <w:rPr>
          <w:rFonts w:cs="Arial" w:hAnsi="Arial" w:eastAsia="Arial" w:ascii="Arial"/>
          <w:i/>
          <w:color w:val="3A393A"/>
          <w:spacing w:val="13"/>
          <w:w w:val="80"/>
          <w:position w:val="-1"/>
          <w:sz w:val="24"/>
          <w:szCs w:val="24"/>
        </w:rPr>
        <w:t> </w:t>
      </w:r>
      <w:r>
        <w:rPr>
          <w:rFonts w:cs="Arial" w:hAnsi="Arial" w:eastAsia="Arial" w:ascii="Arial"/>
          <w:i/>
          <w:color w:val="3A393A"/>
          <w:spacing w:val="0"/>
          <w:w w:val="80"/>
          <w:position w:val="-1"/>
          <w:sz w:val="24"/>
          <w:szCs w:val="24"/>
        </w:rPr>
        <w:t>I</w:t>
      </w:r>
      <w:r>
        <w:rPr>
          <w:rFonts w:cs="Arial" w:hAnsi="Arial" w:eastAsia="Arial" w:ascii="Arial"/>
          <w:i/>
          <w:color w:val="3A393A"/>
          <w:spacing w:val="0"/>
          <w:w w:val="80"/>
          <w:position w:val="-1"/>
          <w:sz w:val="24"/>
          <w:szCs w:val="24"/>
        </w:rPr>
        <w:t>G</w:t>
      </w:r>
      <w:r>
        <w:rPr>
          <w:rFonts w:cs="Arial" w:hAnsi="Arial" w:eastAsia="Arial" w:ascii="Arial"/>
          <w:i/>
          <w:color w:val="3A393A"/>
          <w:spacing w:val="0"/>
          <w:w w:val="80"/>
          <w:position w:val="-1"/>
          <w:sz w:val="24"/>
          <w:szCs w:val="24"/>
        </w:rPr>
        <w:t>U</w:t>
      </w:r>
      <w:r>
        <w:rPr>
          <w:rFonts w:cs="Arial" w:hAnsi="Arial" w:eastAsia="Arial" w:ascii="Arial"/>
          <w:i/>
          <w:color w:val="3A393A"/>
          <w:spacing w:val="0"/>
          <w:w w:val="80"/>
          <w:position w:val="-1"/>
          <w:sz w:val="24"/>
          <w:szCs w:val="24"/>
        </w:rPr>
        <w:t>A</w:t>
      </w:r>
      <w:r>
        <w:rPr>
          <w:rFonts w:cs="Arial" w:hAnsi="Arial" w:eastAsia="Arial" w:ascii="Arial"/>
          <w:i/>
          <w:color w:val="3A393A"/>
          <w:spacing w:val="0"/>
          <w:w w:val="80"/>
          <w:position w:val="-1"/>
          <w:sz w:val="24"/>
          <w:szCs w:val="24"/>
        </w:rPr>
        <w:t>L</w:t>
      </w:r>
      <w:r>
        <w:rPr>
          <w:rFonts w:cs="Arial" w:hAnsi="Arial" w:eastAsia="Arial" w:ascii="Arial"/>
          <w:i/>
          <w:color w:val="3A393A"/>
          <w:spacing w:val="0"/>
          <w:w w:val="80"/>
          <w:position w:val="-1"/>
          <w:sz w:val="24"/>
          <w:szCs w:val="24"/>
        </w:rPr>
        <w:t>D</w:t>
      </w:r>
      <w:r>
        <w:rPr>
          <w:rFonts w:cs="Arial" w:hAnsi="Arial" w:eastAsia="Arial" w:ascii="Arial"/>
          <w:i/>
          <w:color w:val="3A393A"/>
          <w:spacing w:val="0"/>
          <w:w w:val="80"/>
          <w:position w:val="-1"/>
          <w:sz w:val="24"/>
          <w:szCs w:val="24"/>
        </w:rPr>
        <w:t>A</w:t>
      </w:r>
      <w:r>
        <w:rPr>
          <w:rFonts w:cs="Arial" w:hAnsi="Arial" w:eastAsia="Arial" w:ascii="Arial"/>
          <w:i/>
          <w:color w:val="3A393A"/>
          <w:spacing w:val="0"/>
          <w:w w:val="80"/>
          <w:position w:val="-1"/>
          <w:sz w:val="24"/>
          <w:szCs w:val="24"/>
        </w:rPr>
        <w:t>D</w:t>
      </w:r>
      <w:r>
        <w:rPr>
          <w:rFonts w:cs="Arial" w:hAnsi="Arial" w:eastAsia="Arial" w:ascii="Arial"/>
          <w:i/>
          <w:color w:val="3A393A"/>
          <w:spacing w:val="14"/>
          <w:w w:val="80"/>
          <w:position w:val="-1"/>
          <w:sz w:val="24"/>
          <w:szCs w:val="24"/>
        </w:rPr>
        <w:t> </w:t>
      </w:r>
      <w:r>
        <w:rPr>
          <w:rFonts w:cs="Arial" w:hAnsi="Arial" w:eastAsia="Arial" w:ascii="Arial"/>
          <w:i/>
          <w:color w:val="3A393A"/>
          <w:spacing w:val="0"/>
          <w:w w:val="80"/>
          <w:position w:val="-1"/>
          <w:sz w:val="24"/>
          <w:szCs w:val="24"/>
        </w:rPr>
        <w:t>D</w:t>
      </w:r>
      <w:r>
        <w:rPr>
          <w:rFonts w:cs="Arial" w:hAnsi="Arial" w:eastAsia="Arial" w:ascii="Arial"/>
          <w:i/>
          <w:color w:val="3A393A"/>
          <w:spacing w:val="0"/>
          <w:w w:val="80"/>
          <w:position w:val="-1"/>
          <w:sz w:val="24"/>
          <w:szCs w:val="24"/>
        </w:rPr>
        <w:t>E</w:t>
      </w:r>
      <w:r>
        <w:rPr>
          <w:rFonts w:cs="Arial" w:hAnsi="Arial" w:eastAsia="Arial" w:ascii="Arial"/>
          <w:i/>
          <w:color w:val="3A393A"/>
          <w:spacing w:val="9"/>
          <w:w w:val="80"/>
          <w:position w:val="-1"/>
          <w:sz w:val="24"/>
          <w:szCs w:val="24"/>
        </w:rPr>
        <w:t> </w:t>
      </w:r>
      <w:r>
        <w:rPr>
          <w:rFonts w:cs="Arial" w:hAnsi="Arial" w:eastAsia="Arial" w:ascii="Arial"/>
          <w:i/>
          <w:color w:val="3A393A"/>
          <w:spacing w:val="0"/>
          <w:w w:val="77"/>
          <w:position w:val="-1"/>
          <w:sz w:val="24"/>
          <w:szCs w:val="24"/>
        </w:rPr>
        <w:t>G</w:t>
      </w:r>
      <w:r>
        <w:rPr>
          <w:rFonts w:cs="Arial" w:hAnsi="Arial" w:eastAsia="Arial" w:ascii="Arial"/>
          <w:i/>
          <w:color w:val="3A393A"/>
          <w:spacing w:val="0"/>
          <w:w w:val="90"/>
          <w:position w:val="-1"/>
          <w:sz w:val="24"/>
          <w:szCs w:val="24"/>
        </w:rPr>
        <w:t>E</w:t>
      </w:r>
      <w:r>
        <w:rPr>
          <w:rFonts w:cs="Arial" w:hAnsi="Arial" w:eastAsia="Arial" w:ascii="Arial"/>
          <w:i/>
          <w:color w:val="3A393A"/>
          <w:spacing w:val="0"/>
          <w:w w:val="78"/>
          <w:position w:val="-1"/>
          <w:sz w:val="24"/>
          <w:szCs w:val="24"/>
        </w:rPr>
        <w:t>N</w:t>
      </w:r>
      <w:r>
        <w:rPr>
          <w:rFonts w:cs="Arial" w:hAnsi="Arial" w:eastAsia="Arial" w:ascii="Arial"/>
          <w:i/>
          <w:color w:val="3A393A"/>
          <w:spacing w:val="0"/>
          <w:w w:val="85"/>
          <w:position w:val="-1"/>
          <w:sz w:val="24"/>
          <w:szCs w:val="24"/>
        </w:rPr>
        <w:t>E</w:t>
      </w:r>
      <w:r>
        <w:rPr>
          <w:rFonts w:cs="Arial" w:hAnsi="Arial" w:eastAsia="Arial" w:ascii="Arial"/>
          <w:i/>
          <w:color w:val="3A393A"/>
          <w:spacing w:val="0"/>
          <w:w w:val="78"/>
          <w:position w:val="-1"/>
          <w:sz w:val="24"/>
          <w:szCs w:val="24"/>
        </w:rPr>
        <w:t>R</w:t>
      </w:r>
      <w:r>
        <w:rPr>
          <w:rFonts w:cs="Arial" w:hAnsi="Arial" w:eastAsia="Arial" w:ascii="Arial"/>
          <w:i/>
          <w:color w:val="4C4B4C"/>
          <w:spacing w:val="0"/>
          <w:w w:val="81"/>
          <w:position w:val="-1"/>
          <w:sz w:val="24"/>
          <w:szCs w:val="24"/>
        </w:rPr>
        <w:t>O</w:t>
      </w:r>
      <w:r>
        <w:rPr>
          <w:rFonts w:cs="Arial" w:hAnsi="Arial" w:eastAsia="Arial" w:ascii="Arial"/>
          <w:i/>
          <w:color w:val="3A393A"/>
          <w:spacing w:val="0"/>
          <w:w w:val="80"/>
          <w:position w:val="-1"/>
          <w:sz w:val="24"/>
          <w:szCs w:val="24"/>
        </w:rPr>
        <w:t>fEN'!</w:t>
      </w:r>
      <w:r>
        <w:rPr>
          <w:rFonts w:cs="Arial" w:hAnsi="Arial" w:eastAsia="Arial" w:ascii="Arial"/>
          <w:i/>
          <w:color w:val="3A393A"/>
          <w:spacing w:val="0"/>
          <w:w w:val="84"/>
          <w:position w:val="-1"/>
          <w:sz w:val="24"/>
          <w:szCs w:val="24"/>
        </w:rPr>
        <w:t>M!:J</w:t>
      </w:r>
      <w:r>
        <w:rPr>
          <w:rFonts w:cs="Malgun Gothic" w:hAnsi="Malgun Gothic" w:eastAsia="Malgun Gothic" w:ascii="Malgun Gothic"/>
          <w:color w:val="3A393A"/>
          <w:spacing w:val="0"/>
          <w:w w:val="168"/>
          <w:position w:val="-1"/>
          <w:sz w:val="24"/>
          <w:szCs w:val="24"/>
        </w:rPr>
        <w:t>�</w:t>
      </w:r>
      <w:r>
        <w:rPr>
          <w:rFonts w:cs="Arial" w:hAnsi="Arial" w:eastAsia="Arial" w:ascii="Arial"/>
          <w:i/>
          <w:color w:val="706D6D"/>
          <w:spacing w:val="0"/>
          <w:w w:val="101"/>
          <w:position w:val="-1"/>
          <w:sz w:val="24"/>
          <w:szCs w:val="24"/>
        </w:rPr>
        <w:t>"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24"/>
          <w:szCs w:val="24"/>
        </w:rPr>
      </w:r>
    </w:p>
    <w:p>
      <w:pPr>
        <w:rPr>
          <w:sz w:val="15"/>
          <w:szCs w:val="15"/>
        </w:rPr>
        <w:jc w:val="left"/>
        <w:spacing w:before="1" w:lineRule="exact" w:line="140"/>
      </w:pPr>
      <w:r>
        <w:rPr>
          <w:sz w:val="15"/>
          <w:szCs w:val="15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Arial" w:hAnsi="Arial" w:eastAsia="Arial" w:ascii="Arial"/>
          <w:sz w:val="19"/>
          <w:szCs w:val="19"/>
        </w:rPr>
        <w:jc w:val="left"/>
        <w:spacing w:before="37" w:lineRule="exact" w:line="160"/>
        <w:ind w:left="749"/>
      </w:pPr>
      <w:r>
        <w:pict>
          <v:shape type="#_x0000_t75" style="position:absolute;margin-left:5.04196pt;margin-top:3.91987pt;width:108.402pt;height:69.4904pt;mso-position-horizontal-relative:page;mso-position-vertical-relative:paragraph;z-index:-115">
            <v:imagedata o:title="" r:id="rId18"/>
          </v:shape>
        </w:pict>
      </w:r>
      <w:r>
        <w:pict>
          <v:shape type="#_x0000_t75" style="position:absolute;margin-left:3.6014pt;margin-top:-132.18pt;width:3.24126pt;height:32.0448pt;mso-position-horizontal-relative:page;mso-position-vertical-relative:paragraph;z-index:-105">
            <v:imagedata o:title="" r:id="rId19"/>
          </v:shape>
        </w:pict>
      </w:r>
      <w:r>
        <w:rPr>
          <w:rFonts w:cs="Arial" w:hAnsi="Arial" w:eastAsia="Arial" w:ascii="Arial"/>
          <w:color w:val="837F7F"/>
          <w:spacing w:val="0"/>
          <w:w w:val="117"/>
          <w:position w:val="-4"/>
          <w:sz w:val="14"/>
          <w:szCs w:val="14"/>
        </w:rPr>
        <w:t>C</w:t>
      </w:r>
      <w:r>
        <w:rPr>
          <w:rFonts w:cs="Arial" w:hAnsi="Arial" w:eastAsia="Arial" w:ascii="Arial"/>
          <w:color w:val="837F7F"/>
          <w:spacing w:val="0"/>
          <w:w w:val="117"/>
          <w:position w:val="-4"/>
          <w:sz w:val="14"/>
          <w:szCs w:val="14"/>
        </w:rPr>
        <w:t>a</w:t>
      </w:r>
      <w:r>
        <w:rPr>
          <w:rFonts w:cs="Arial" w:hAnsi="Arial" w:eastAsia="Arial" w:ascii="Arial"/>
          <w:color w:val="837F7F"/>
          <w:spacing w:val="0"/>
          <w:w w:val="117"/>
          <w:position w:val="-4"/>
          <w:sz w:val="14"/>
          <w:szCs w:val="14"/>
        </w:rPr>
        <w:t>ll</w:t>
      </w:r>
      <w:r>
        <w:rPr>
          <w:rFonts w:cs="Arial" w:hAnsi="Arial" w:eastAsia="Arial" w:ascii="Arial"/>
          <w:color w:val="837F7F"/>
          <w:spacing w:val="0"/>
          <w:w w:val="117"/>
          <w:position w:val="-4"/>
          <w:sz w:val="14"/>
          <w:szCs w:val="14"/>
        </w:rPr>
        <w:t>e</w:t>
      </w:r>
      <w:r>
        <w:rPr>
          <w:rFonts w:cs="Arial" w:hAnsi="Arial" w:eastAsia="Arial" w:ascii="Arial"/>
          <w:color w:val="837F7F"/>
          <w:spacing w:val="13"/>
          <w:w w:val="117"/>
          <w:position w:val="-4"/>
          <w:sz w:val="14"/>
          <w:szCs w:val="14"/>
        </w:rPr>
        <w:t> </w:t>
      </w:r>
      <w:r>
        <w:rPr>
          <w:rFonts w:cs="Arial" w:hAnsi="Arial" w:eastAsia="Arial" w:ascii="Arial"/>
          <w:color w:val="837F7F"/>
          <w:spacing w:val="0"/>
          <w:w w:val="102"/>
          <w:position w:val="-4"/>
          <w:sz w:val="14"/>
          <w:szCs w:val="14"/>
        </w:rPr>
        <w:t>J</w:t>
      </w:r>
      <w:r>
        <w:rPr>
          <w:rFonts w:cs="Arial" w:hAnsi="Arial" w:eastAsia="Arial" w:ascii="Arial"/>
          <w:color w:val="837F7F"/>
          <w:spacing w:val="0"/>
          <w:w w:val="111"/>
          <w:position w:val="-4"/>
          <w:sz w:val="14"/>
          <w:szCs w:val="14"/>
        </w:rPr>
        <w:t>a</w:t>
      </w:r>
      <w:r>
        <w:rPr>
          <w:rFonts w:cs="Arial" w:hAnsi="Arial" w:eastAsia="Arial" w:ascii="Arial"/>
          <w:color w:val="706D6D"/>
          <w:spacing w:val="0"/>
          <w:w w:val="154"/>
          <w:position w:val="-4"/>
          <w:sz w:val="14"/>
          <w:szCs w:val="14"/>
        </w:rPr>
        <w:t>r</w:t>
      </w:r>
      <w:r>
        <w:rPr>
          <w:rFonts w:cs="Arial" w:hAnsi="Arial" w:eastAsia="Arial" w:ascii="Arial"/>
          <w:color w:val="837F7F"/>
          <w:spacing w:val="0"/>
          <w:w w:val="129"/>
          <w:position w:val="-4"/>
          <w:sz w:val="14"/>
          <w:szCs w:val="14"/>
        </w:rPr>
        <w:t>d</w:t>
      </w:r>
      <w:r>
        <w:rPr>
          <w:rFonts w:cs="Arial" w:hAnsi="Arial" w:eastAsia="Arial" w:ascii="Arial"/>
          <w:color w:val="837F7F"/>
          <w:spacing w:val="0"/>
          <w:w w:val="139"/>
          <w:position w:val="-4"/>
          <w:sz w:val="14"/>
          <w:szCs w:val="14"/>
        </w:rPr>
        <w:t>i</w:t>
      </w:r>
      <w:r>
        <w:rPr>
          <w:rFonts w:cs="Arial" w:hAnsi="Arial" w:eastAsia="Arial" w:ascii="Arial"/>
          <w:color w:val="837F7F"/>
          <w:spacing w:val="0"/>
          <w:w w:val="120"/>
          <w:position w:val="-4"/>
          <w:sz w:val="14"/>
          <w:szCs w:val="14"/>
        </w:rPr>
        <w:t>n</w:t>
      </w:r>
      <w:r>
        <w:rPr>
          <w:rFonts w:cs="Arial" w:hAnsi="Arial" w:eastAsia="Arial" w:ascii="Arial"/>
          <w:color w:val="837F7F"/>
          <w:spacing w:val="12"/>
          <w:w w:val="100"/>
          <w:position w:val="-4"/>
          <w:sz w:val="14"/>
          <w:szCs w:val="14"/>
        </w:rPr>
        <w:t> </w:t>
      </w:r>
      <w:r>
        <w:rPr>
          <w:rFonts w:cs="Arial" w:hAnsi="Arial" w:eastAsia="Arial" w:ascii="Arial"/>
          <w:color w:val="837F7F"/>
          <w:spacing w:val="0"/>
          <w:w w:val="106"/>
          <w:position w:val="-4"/>
          <w:sz w:val="14"/>
          <w:szCs w:val="14"/>
        </w:rPr>
        <w:t>N</w:t>
      </w:r>
      <w:r>
        <w:rPr>
          <w:rFonts w:cs="Arial" w:hAnsi="Arial" w:eastAsia="Arial" w:ascii="Arial"/>
          <w:color w:val="837F7F"/>
          <w:spacing w:val="0"/>
          <w:w w:val="138"/>
          <w:position w:val="-4"/>
          <w:sz w:val="14"/>
          <w:szCs w:val="14"/>
        </w:rPr>
        <w:t>o</w:t>
      </w:r>
      <w:r>
        <w:rPr>
          <w:rFonts w:cs="Arial" w:hAnsi="Arial" w:eastAsia="Arial" w:ascii="Arial"/>
          <w:color w:val="B1ACAE"/>
          <w:spacing w:val="0"/>
          <w:w w:val="92"/>
          <w:position w:val="-4"/>
          <w:sz w:val="14"/>
          <w:szCs w:val="14"/>
        </w:rPr>
        <w:t>.</w:t>
      </w:r>
      <w:r>
        <w:rPr>
          <w:rFonts w:cs="Arial" w:hAnsi="Arial" w:eastAsia="Arial" w:ascii="Arial"/>
          <w:color w:val="B1ACAE"/>
          <w:spacing w:val="19"/>
          <w:w w:val="100"/>
          <w:position w:val="-4"/>
          <w:sz w:val="14"/>
          <w:szCs w:val="14"/>
        </w:rPr>
        <w:t> </w:t>
      </w:r>
      <w:r>
        <w:rPr>
          <w:rFonts w:cs="Arial" w:hAnsi="Arial" w:eastAsia="Arial" w:ascii="Arial"/>
          <w:color w:val="837F7F"/>
          <w:spacing w:val="0"/>
          <w:w w:val="100"/>
          <w:position w:val="-4"/>
          <w:sz w:val="14"/>
          <w:szCs w:val="14"/>
        </w:rPr>
        <w:t>2</w:t>
      </w:r>
      <w:r>
        <w:rPr>
          <w:rFonts w:cs="Arial" w:hAnsi="Arial" w:eastAsia="Arial" w:ascii="Arial"/>
          <w:color w:val="837F7F"/>
          <w:spacing w:val="20"/>
          <w:w w:val="100"/>
          <w:position w:val="-4"/>
          <w:sz w:val="14"/>
          <w:szCs w:val="14"/>
        </w:rPr>
        <w:t> </w:t>
      </w:r>
      <w:r>
        <w:rPr>
          <w:rFonts w:cs="Arial" w:hAnsi="Arial" w:eastAsia="Arial" w:ascii="Arial"/>
          <w:b/>
          <w:color w:val="706D6D"/>
          <w:spacing w:val="0"/>
          <w:w w:val="78"/>
          <w:position w:val="-4"/>
          <w:sz w:val="19"/>
          <w:szCs w:val="19"/>
        </w:rPr>
        <w:t>Q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32"/>
          <w:szCs w:val="32"/>
        </w:rPr>
        <w:jc w:val="left"/>
        <w:spacing w:lineRule="exact" w:line="260"/>
        <w:ind w:left="115"/>
      </w:pPr>
      <w:r>
        <w:pict>
          <v:shape type="#_x0000_t75" style="position:absolute;margin-left:354.378pt;margin-top:2.95066pt;width:5.04196pt;height:5.40081pt;mso-position-horizontal-relative:page;mso-position-vertical-relative:paragraph;z-index:-116">
            <v:imagedata o:title="" r:id="rId20"/>
          </v:shape>
        </w:pict>
      </w:r>
      <w:r>
        <w:rPr>
          <w:rFonts w:cs="Arial" w:hAnsi="Arial" w:eastAsia="Arial" w:ascii="Arial"/>
          <w:color w:val="B1ACAE"/>
          <w:spacing w:val="0"/>
          <w:w w:val="100"/>
          <w:position w:val="2"/>
          <w:sz w:val="14"/>
          <w:szCs w:val="14"/>
        </w:rPr>
        <w:t>'"'</w:t>
      </w:r>
      <w:r>
        <w:rPr>
          <w:rFonts w:cs="Arial" w:hAnsi="Arial" w:eastAsia="Arial" w:ascii="Arial"/>
          <w:color w:val="B1ACAE"/>
          <w:spacing w:val="0"/>
          <w:w w:val="100"/>
          <w:position w:val="2"/>
          <w:sz w:val="14"/>
          <w:szCs w:val="14"/>
        </w:rPr>
        <w:t>                         </w:t>
      </w:r>
      <w:r>
        <w:rPr>
          <w:rFonts w:cs="Arial" w:hAnsi="Arial" w:eastAsia="Arial" w:ascii="Arial"/>
          <w:color w:val="B1ACAE"/>
          <w:spacing w:val="12"/>
          <w:w w:val="100"/>
          <w:position w:val="2"/>
          <w:sz w:val="14"/>
          <w:szCs w:val="14"/>
        </w:rPr>
        <w:t> </w:t>
      </w:r>
      <w:r>
        <w:rPr>
          <w:rFonts w:cs="Arial" w:hAnsi="Arial" w:eastAsia="Arial" w:ascii="Arial"/>
          <w:color w:val="837F7F"/>
          <w:spacing w:val="0"/>
          <w:w w:val="112"/>
          <w:position w:val="2"/>
          <w:sz w:val="14"/>
          <w:szCs w:val="14"/>
        </w:rPr>
        <w:t>C</w:t>
      </w:r>
      <w:r>
        <w:rPr>
          <w:rFonts w:cs="Arial" w:hAnsi="Arial" w:eastAsia="Arial" w:ascii="Arial"/>
          <w:color w:val="837F7F"/>
          <w:spacing w:val="0"/>
          <w:w w:val="112"/>
          <w:position w:val="2"/>
          <w:sz w:val="14"/>
          <w:szCs w:val="14"/>
        </w:rPr>
        <w:t>o</w:t>
      </w:r>
      <w:r>
        <w:rPr>
          <w:rFonts w:cs="Arial" w:hAnsi="Arial" w:eastAsia="Arial" w:ascii="Arial"/>
          <w:color w:val="706D6D"/>
          <w:spacing w:val="0"/>
          <w:w w:val="112"/>
          <w:position w:val="2"/>
          <w:sz w:val="14"/>
          <w:szCs w:val="14"/>
        </w:rPr>
        <w:t>l.</w:t>
      </w:r>
      <w:r>
        <w:rPr>
          <w:rFonts w:cs="Arial" w:hAnsi="Arial" w:eastAsia="Arial" w:ascii="Arial"/>
          <w:color w:val="706D6D"/>
          <w:spacing w:val="15"/>
          <w:w w:val="112"/>
          <w:position w:val="2"/>
          <w:sz w:val="14"/>
          <w:szCs w:val="14"/>
        </w:rPr>
        <w:t> </w:t>
      </w:r>
      <w:r>
        <w:rPr>
          <w:rFonts w:cs="Arial" w:hAnsi="Arial" w:eastAsia="Arial" w:ascii="Arial"/>
          <w:color w:val="837F7F"/>
          <w:spacing w:val="0"/>
          <w:w w:val="99"/>
          <w:position w:val="2"/>
          <w:sz w:val="14"/>
          <w:szCs w:val="14"/>
        </w:rPr>
        <w:t>C</w:t>
      </w:r>
      <w:r>
        <w:rPr>
          <w:rFonts w:cs="Arial" w:hAnsi="Arial" w:eastAsia="Arial" w:ascii="Arial"/>
          <w:color w:val="837F7F"/>
          <w:spacing w:val="0"/>
          <w:w w:val="120"/>
          <w:position w:val="2"/>
          <w:sz w:val="14"/>
          <w:szCs w:val="14"/>
        </w:rPr>
        <w:t>e</w:t>
      </w:r>
      <w:r>
        <w:rPr>
          <w:rFonts w:cs="Arial" w:hAnsi="Arial" w:eastAsia="Arial" w:ascii="Arial"/>
          <w:color w:val="706D6D"/>
          <w:spacing w:val="0"/>
          <w:w w:val="120"/>
          <w:position w:val="2"/>
          <w:sz w:val="14"/>
          <w:szCs w:val="14"/>
        </w:rPr>
        <w:t>n</w:t>
      </w:r>
      <w:r>
        <w:rPr>
          <w:rFonts w:cs="Arial" w:hAnsi="Arial" w:eastAsia="Arial" w:ascii="Arial"/>
          <w:color w:val="706D6D"/>
          <w:spacing w:val="0"/>
          <w:w w:val="167"/>
          <w:position w:val="2"/>
          <w:sz w:val="14"/>
          <w:szCs w:val="14"/>
        </w:rPr>
        <w:t>t</w:t>
      </w:r>
      <w:r>
        <w:rPr>
          <w:rFonts w:cs="Arial" w:hAnsi="Arial" w:eastAsia="Arial" w:ascii="Arial"/>
          <w:color w:val="706D6D"/>
          <w:spacing w:val="0"/>
          <w:w w:val="139"/>
          <w:position w:val="2"/>
          <w:sz w:val="14"/>
          <w:szCs w:val="14"/>
        </w:rPr>
        <w:t>r</w:t>
      </w:r>
      <w:r>
        <w:rPr>
          <w:rFonts w:cs="Arial" w:hAnsi="Arial" w:eastAsia="Arial" w:ascii="Arial"/>
          <w:color w:val="837F7F"/>
          <w:spacing w:val="0"/>
          <w:w w:val="120"/>
          <w:position w:val="2"/>
          <w:sz w:val="14"/>
          <w:szCs w:val="14"/>
        </w:rPr>
        <w:t>o</w:t>
      </w:r>
      <w:r>
        <w:rPr>
          <w:rFonts w:cs="Arial" w:hAnsi="Arial" w:eastAsia="Arial" w:ascii="Arial"/>
          <w:color w:val="837F7F"/>
          <w:spacing w:val="0"/>
          <w:w w:val="100"/>
          <w:position w:val="2"/>
          <w:sz w:val="14"/>
          <w:szCs w:val="14"/>
        </w:rPr>
        <w:t>                                                                                                                                </w:t>
      </w:r>
      <w:r>
        <w:rPr>
          <w:rFonts w:cs="Arial" w:hAnsi="Arial" w:eastAsia="Arial" w:ascii="Arial"/>
          <w:color w:val="837F7F"/>
          <w:spacing w:val="3"/>
          <w:w w:val="100"/>
          <w:position w:val="2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1F1D20"/>
          <w:spacing w:val="0"/>
          <w:w w:val="77"/>
          <w:position w:val="-1"/>
          <w:sz w:val="32"/>
          <w:szCs w:val="32"/>
        </w:rPr>
        <w:t>•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32"/>
          <w:szCs w:val="32"/>
        </w:rPr>
      </w:r>
    </w:p>
    <w:p>
      <w:pPr>
        <w:rPr>
          <w:rFonts w:cs="Arial" w:hAnsi="Arial" w:eastAsia="Arial" w:ascii="Arial"/>
          <w:sz w:val="14"/>
          <w:szCs w:val="14"/>
        </w:rPr>
        <w:jc w:val="right"/>
        <w:spacing w:lineRule="exact" w:line="120"/>
        <w:ind w:right="8691"/>
      </w:pPr>
      <w:r>
        <w:rPr>
          <w:rFonts w:cs="Arial" w:hAnsi="Arial" w:eastAsia="Arial" w:ascii="Arial"/>
          <w:color w:val="837F7F"/>
          <w:w w:val="92"/>
          <w:position w:val="1"/>
          <w:sz w:val="14"/>
          <w:szCs w:val="14"/>
        </w:rPr>
        <w:t>l</w:t>
      </w:r>
      <w:r>
        <w:rPr>
          <w:rFonts w:cs="Arial" w:hAnsi="Arial" w:eastAsia="Arial" w:ascii="Arial"/>
          <w:color w:val="837F7F"/>
          <w:w w:val="123"/>
          <w:position w:val="1"/>
          <w:sz w:val="14"/>
          <w:szCs w:val="14"/>
        </w:rPr>
        <w:t>x</w:t>
      </w:r>
      <w:r>
        <w:rPr>
          <w:rFonts w:cs="Arial" w:hAnsi="Arial" w:eastAsia="Arial" w:ascii="Arial"/>
          <w:color w:val="706D6D"/>
          <w:w w:val="185"/>
          <w:position w:val="1"/>
          <w:sz w:val="14"/>
          <w:szCs w:val="14"/>
        </w:rPr>
        <w:t>t</w:t>
      </w:r>
      <w:r>
        <w:rPr>
          <w:rFonts w:cs="Arial" w:hAnsi="Arial" w:eastAsia="Arial" w:ascii="Arial"/>
          <w:color w:val="837F7F"/>
          <w:w w:val="115"/>
          <w:position w:val="1"/>
          <w:sz w:val="14"/>
          <w:szCs w:val="14"/>
        </w:rPr>
        <w:t>l</w:t>
      </w:r>
      <w:r>
        <w:rPr>
          <w:rFonts w:cs="Arial" w:hAnsi="Arial" w:eastAsia="Arial" w:ascii="Arial"/>
          <w:color w:val="837F7F"/>
          <w:w w:val="120"/>
          <w:position w:val="1"/>
          <w:sz w:val="14"/>
          <w:szCs w:val="14"/>
        </w:rPr>
        <w:t>a</w:t>
      </w:r>
      <w:r>
        <w:rPr>
          <w:rFonts w:cs="Arial" w:hAnsi="Arial" w:eastAsia="Arial" w:ascii="Arial"/>
          <w:color w:val="706D6D"/>
          <w:w w:val="111"/>
          <w:position w:val="1"/>
          <w:sz w:val="14"/>
          <w:szCs w:val="14"/>
        </w:rPr>
        <w:t>h</w:t>
      </w:r>
      <w:r>
        <w:rPr>
          <w:rFonts w:cs="Arial" w:hAnsi="Arial" w:eastAsia="Arial" w:ascii="Arial"/>
          <w:color w:val="706D6D"/>
          <w:w w:val="129"/>
          <w:position w:val="1"/>
          <w:sz w:val="14"/>
          <w:szCs w:val="14"/>
        </w:rPr>
        <w:t>u</w:t>
      </w:r>
      <w:r>
        <w:rPr>
          <w:rFonts w:cs="Arial" w:hAnsi="Arial" w:eastAsia="Arial" w:ascii="Arial"/>
          <w:color w:val="837F7F"/>
          <w:w w:val="111"/>
          <w:position w:val="1"/>
          <w:sz w:val="14"/>
          <w:szCs w:val="14"/>
        </w:rPr>
        <w:t>a</w:t>
      </w:r>
      <w:r>
        <w:rPr>
          <w:rFonts w:cs="Arial" w:hAnsi="Arial" w:eastAsia="Arial" w:ascii="Arial"/>
          <w:color w:val="837F7F"/>
          <w:w w:val="123"/>
          <w:position w:val="1"/>
          <w:sz w:val="14"/>
          <w:szCs w:val="14"/>
        </w:rPr>
        <w:t>c</w:t>
      </w:r>
      <w:r>
        <w:rPr>
          <w:rFonts w:cs="Arial" w:hAnsi="Arial" w:eastAsia="Arial" w:ascii="Arial"/>
          <w:color w:val="837F7F"/>
          <w:w w:val="111"/>
          <w:position w:val="1"/>
          <w:sz w:val="14"/>
          <w:szCs w:val="14"/>
        </w:rPr>
        <w:t>á</w:t>
      </w:r>
      <w:r>
        <w:rPr>
          <w:rFonts w:cs="Arial" w:hAnsi="Arial" w:eastAsia="Arial" w:ascii="Arial"/>
          <w:color w:val="837F7F"/>
          <w:w w:val="129"/>
          <w:position w:val="1"/>
          <w:sz w:val="14"/>
          <w:szCs w:val="14"/>
        </w:rPr>
        <w:t>n</w:t>
      </w:r>
      <w:r>
        <w:rPr>
          <w:rFonts w:cs="Arial" w:hAnsi="Arial" w:eastAsia="Arial" w:ascii="Arial"/>
          <w:color w:val="000000"/>
          <w:w w:val="100"/>
          <w:position w:val="0"/>
          <w:sz w:val="14"/>
          <w:szCs w:val="14"/>
        </w:rPr>
      </w:r>
    </w:p>
    <w:p>
      <w:pPr>
        <w:rPr>
          <w:rFonts w:cs="Arial" w:hAnsi="Arial" w:eastAsia="Arial" w:ascii="Arial"/>
          <w:sz w:val="14"/>
          <w:szCs w:val="14"/>
        </w:rPr>
        <w:jc w:val="right"/>
        <w:spacing w:before="19" w:lineRule="auto" w:line="257"/>
        <w:ind w:left="1186" w:right="8691" w:firstLine="418"/>
      </w:pPr>
      <w:r>
        <w:rPr>
          <w:rFonts w:cs="Arial" w:hAnsi="Arial" w:eastAsia="Arial" w:ascii="Arial"/>
          <w:color w:val="706D6D"/>
          <w:w w:val="120"/>
          <w:sz w:val="14"/>
          <w:szCs w:val="14"/>
        </w:rPr>
        <w:t>d</w:t>
      </w:r>
      <w:r>
        <w:rPr>
          <w:rFonts w:cs="Arial" w:hAnsi="Arial" w:eastAsia="Arial" w:ascii="Arial"/>
          <w:color w:val="837F7F"/>
          <w:w w:val="120"/>
          <w:sz w:val="14"/>
          <w:szCs w:val="14"/>
        </w:rPr>
        <w:t>e</w:t>
      </w:r>
      <w:r>
        <w:rPr>
          <w:rFonts w:cs="Arial" w:hAnsi="Arial" w:eastAsia="Arial" w:ascii="Arial"/>
          <w:color w:val="706D6D"/>
          <w:w w:val="278"/>
          <w:sz w:val="14"/>
          <w:szCs w:val="14"/>
        </w:rPr>
        <w:t>l</w:t>
      </w:r>
      <w:r>
        <w:rPr>
          <w:rFonts w:cs="Arial" w:hAnsi="Arial" w:eastAsia="Arial" w:ascii="Arial"/>
          <w:color w:val="837F7F"/>
          <w:w w:val="129"/>
          <w:sz w:val="14"/>
          <w:szCs w:val="14"/>
        </w:rPr>
        <w:t>o</w:t>
      </w:r>
      <w:r>
        <w:rPr>
          <w:rFonts w:cs="Arial" w:hAnsi="Arial" w:eastAsia="Arial" w:ascii="Arial"/>
          <w:color w:val="837F7F"/>
          <w:w w:val="123"/>
          <w:sz w:val="14"/>
          <w:szCs w:val="14"/>
        </w:rPr>
        <w:t>s</w:t>
      </w:r>
      <w:r>
        <w:rPr>
          <w:rFonts w:cs="Arial" w:hAnsi="Arial" w:eastAsia="Arial" w:ascii="Arial"/>
          <w:color w:val="837F7F"/>
          <w:w w:val="123"/>
          <w:sz w:val="14"/>
          <w:szCs w:val="14"/>
        </w:rPr>
        <w:t> </w:t>
      </w:r>
      <w:r>
        <w:rPr>
          <w:rFonts w:cs="Arial" w:hAnsi="Arial" w:eastAsia="Arial" w:ascii="Arial"/>
          <w:color w:val="837F7F"/>
          <w:w w:val="98"/>
          <w:sz w:val="14"/>
          <w:szCs w:val="14"/>
        </w:rPr>
        <w:t>M</w:t>
      </w:r>
      <w:r>
        <w:rPr>
          <w:rFonts w:cs="Arial" w:hAnsi="Arial" w:eastAsia="Arial" w:ascii="Arial"/>
          <w:color w:val="837F7F"/>
          <w:w w:val="129"/>
          <w:sz w:val="14"/>
          <w:szCs w:val="14"/>
        </w:rPr>
        <w:t>e</w:t>
      </w:r>
      <w:r>
        <w:rPr>
          <w:rFonts w:cs="Arial" w:hAnsi="Arial" w:eastAsia="Arial" w:ascii="Arial"/>
          <w:color w:val="837F7F"/>
          <w:w w:val="117"/>
          <w:sz w:val="14"/>
          <w:szCs w:val="14"/>
        </w:rPr>
        <w:t>m</w:t>
      </w:r>
      <w:r>
        <w:rPr>
          <w:rFonts w:cs="Arial" w:hAnsi="Arial" w:eastAsia="Arial" w:ascii="Arial"/>
          <w:color w:val="837F7F"/>
          <w:w w:val="138"/>
          <w:sz w:val="14"/>
          <w:szCs w:val="14"/>
        </w:rPr>
        <w:t>b</w:t>
      </w:r>
      <w:r>
        <w:rPr>
          <w:rFonts w:cs="Arial" w:hAnsi="Arial" w:eastAsia="Arial" w:ascii="Arial"/>
          <w:color w:val="706D6D"/>
          <w:w w:val="139"/>
          <w:sz w:val="14"/>
          <w:szCs w:val="14"/>
        </w:rPr>
        <w:t>r</w:t>
      </w:r>
      <w:r>
        <w:rPr>
          <w:rFonts w:cs="Arial" w:hAnsi="Arial" w:eastAsia="Arial" w:ascii="Arial"/>
          <w:color w:val="837F7F"/>
          <w:w w:val="131"/>
          <w:sz w:val="14"/>
          <w:szCs w:val="14"/>
        </w:rPr>
        <w:t>ill</w:t>
      </w:r>
      <w:r>
        <w:rPr>
          <w:rFonts w:cs="Arial" w:hAnsi="Arial" w:eastAsia="Arial" w:ascii="Arial"/>
          <w:color w:val="837F7F"/>
          <w:w w:val="129"/>
          <w:sz w:val="14"/>
          <w:szCs w:val="14"/>
        </w:rPr>
        <w:t>o</w:t>
      </w:r>
      <w:r>
        <w:rPr>
          <w:rFonts w:cs="Arial" w:hAnsi="Arial" w:eastAsia="Arial" w:ascii="Arial"/>
          <w:color w:val="837F7F"/>
          <w:w w:val="113"/>
          <w:sz w:val="14"/>
          <w:szCs w:val="14"/>
        </w:rPr>
        <w:t>s</w:t>
      </w:r>
      <w:r>
        <w:rPr>
          <w:rFonts w:cs="Arial" w:hAnsi="Arial" w:eastAsia="Arial" w:ascii="Arial"/>
          <w:color w:val="837F7F"/>
          <w:w w:val="92"/>
          <w:sz w:val="14"/>
          <w:szCs w:val="14"/>
        </w:rPr>
        <w:t>,</w:t>
      </w:r>
      <w:r>
        <w:rPr>
          <w:rFonts w:cs="Arial" w:hAnsi="Arial" w:eastAsia="Arial" w:ascii="Arial"/>
          <w:color w:val="837F7F"/>
          <w:w w:val="92"/>
          <w:sz w:val="14"/>
          <w:szCs w:val="14"/>
        </w:rPr>
        <w:t> </w:t>
      </w:r>
      <w:r>
        <w:rPr>
          <w:rFonts w:cs="Arial" w:hAnsi="Arial" w:eastAsia="Arial" w:ascii="Arial"/>
          <w:color w:val="706D6D"/>
          <w:w w:val="123"/>
          <w:sz w:val="14"/>
          <w:szCs w:val="14"/>
        </w:rPr>
        <w:t>J</w:t>
      </w:r>
      <w:r>
        <w:rPr>
          <w:rFonts w:cs="Arial" w:hAnsi="Arial" w:eastAsia="Arial" w:ascii="Arial"/>
          <w:color w:val="837F7F"/>
          <w:w w:val="111"/>
          <w:sz w:val="14"/>
          <w:szCs w:val="14"/>
        </w:rPr>
        <w:t>a</w:t>
      </w:r>
      <w:r>
        <w:rPr>
          <w:rFonts w:cs="Arial" w:hAnsi="Arial" w:eastAsia="Arial" w:ascii="Arial"/>
          <w:color w:val="837F7F"/>
          <w:w w:val="139"/>
          <w:sz w:val="14"/>
          <w:szCs w:val="14"/>
        </w:rPr>
        <w:t>li</w:t>
      </w:r>
      <w:r>
        <w:rPr>
          <w:rFonts w:cs="Arial" w:hAnsi="Arial" w:eastAsia="Arial" w:ascii="Arial"/>
          <w:color w:val="837F7F"/>
          <w:w w:val="102"/>
          <w:sz w:val="14"/>
          <w:szCs w:val="14"/>
        </w:rPr>
        <w:t>s</w:t>
      </w:r>
      <w:r>
        <w:rPr>
          <w:rFonts w:cs="Arial" w:hAnsi="Arial" w:eastAsia="Arial" w:ascii="Arial"/>
          <w:color w:val="837F7F"/>
          <w:w w:val="133"/>
          <w:sz w:val="14"/>
          <w:szCs w:val="14"/>
        </w:rPr>
        <w:t>c</w:t>
      </w:r>
      <w:r>
        <w:rPr>
          <w:rFonts w:cs="Arial" w:hAnsi="Arial" w:eastAsia="Arial" w:ascii="Arial"/>
          <w:color w:val="837F7F"/>
          <w:w w:val="129"/>
          <w:sz w:val="14"/>
          <w:szCs w:val="14"/>
        </w:rPr>
        <w:t>o</w:t>
      </w:r>
      <w:r>
        <w:rPr>
          <w:rFonts w:cs="Arial" w:hAnsi="Arial" w:eastAsia="Arial" w:ascii="Arial"/>
          <w:color w:val="9D9BA0"/>
          <w:w w:val="92"/>
          <w:sz w:val="14"/>
          <w:szCs w:val="14"/>
        </w:rPr>
        <w:t>.</w:t>
      </w:r>
      <w:r>
        <w:rPr>
          <w:rFonts w:cs="Arial" w:hAnsi="Arial" w:eastAsia="Arial" w:ascii="Arial"/>
          <w:color w:val="000000"/>
          <w:w w:val="100"/>
          <w:sz w:val="14"/>
          <w:szCs w:val="14"/>
        </w:rPr>
      </w:r>
    </w:p>
    <w:p>
      <w:pPr>
        <w:rPr>
          <w:rFonts w:cs="Arial" w:hAnsi="Arial" w:eastAsia="Arial" w:ascii="Arial"/>
          <w:sz w:val="14"/>
          <w:szCs w:val="14"/>
        </w:rPr>
        <w:jc w:val="right"/>
        <w:spacing w:lineRule="exact" w:line="140"/>
        <w:ind w:right="8706"/>
      </w:pPr>
      <w:r>
        <w:rPr>
          <w:rFonts w:cs="Times New Roman" w:hAnsi="Times New Roman" w:eastAsia="Times New Roman" w:ascii="Times New Roman"/>
          <w:color w:val="837F7F"/>
          <w:spacing w:val="0"/>
          <w:w w:val="114"/>
          <w:position w:val="-2"/>
          <w:sz w:val="15"/>
          <w:szCs w:val="15"/>
        </w:rPr>
        <w:t>C</w:t>
      </w:r>
      <w:r>
        <w:rPr>
          <w:rFonts w:cs="Times New Roman" w:hAnsi="Times New Roman" w:eastAsia="Times New Roman" w:ascii="Times New Roman"/>
          <w:color w:val="B1ACAE"/>
          <w:spacing w:val="0"/>
          <w:w w:val="114"/>
          <w:position w:val="-2"/>
          <w:sz w:val="15"/>
          <w:szCs w:val="15"/>
        </w:rPr>
        <w:t>.</w:t>
      </w:r>
      <w:r>
        <w:rPr>
          <w:rFonts w:cs="Times New Roman" w:hAnsi="Times New Roman" w:eastAsia="Times New Roman" w:ascii="Times New Roman"/>
          <w:color w:val="837F7F"/>
          <w:spacing w:val="0"/>
          <w:w w:val="114"/>
          <w:position w:val="-2"/>
          <w:sz w:val="15"/>
          <w:szCs w:val="15"/>
        </w:rPr>
        <w:t>p</w:t>
      </w:r>
      <w:r>
        <w:rPr>
          <w:rFonts w:cs="Times New Roman" w:hAnsi="Times New Roman" w:eastAsia="Times New Roman" w:ascii="Times New Roman"/>
          <w:color w:val="B1ACAE"/>
          <w:spacing w:val="0"/>
          <w:w w:val="114"/>
          <w:position w:val="-2"/>
          <w:sz w:val="15"/>
          <w:szCs w:val="15"/>
        </w:rPr>
        <w:t>.</w:t>
      </w:r>
      <w:r>
        <w:rPr>
          <w:rFonts w:cs="Times New Roman" w:hAnsi="Times New Roman" w:eastAsia="Times New Roman" w:ascii="Times New Roman"/>
          <w:color w:val="B1ACAE"/>
          <w:spacing w:val="17"/>
          <w:w w:val="114"/>
          <w:position w:val="-2"/>
          <w:sz w:val="15"/>
          <w:szCs w:val="15"/>
        </w:rPr>
        <w:t> </w:t>
      </w:r>
      <w:r>
        <w:rPr>
          <w:rFonts w:cs="Arial" w:hAnsi="Arial" w:eastAsia="Arial" w:ascii="Arial"/>
          <w:color w:val="837F7F"/>
          <w:spacing w:val="0"/>
          <w:w w:val="111"/>
          <w:position w:val="-2"/>
          <w:sz w:val="14"/>
          <w:szCs w:val="14"/>
        </w:rPr>
        <w:t>4</w:t>
      </w:r>
      <w:r>
        <w:rPr>
          <w:rFonts w:cs="Arial" w:hAnsi="Arial" w:eastAsia="Arial" w:ascii="Arial"/>
          <w:color w:val="837F7F"/>
          <w:spacing w:val="0"/>
          <w:w w:val="129"/>
          <w:position w:val="-2"/>
          <w:sz w:val="14"/>
          <w:szCs w:val="14"/>
        </w:rPr>
        <w:t>5</w:t>
      </w:r>
      <w:r>
        <w:rPr>
          <w:rFonts w:cs="Arial" w:hAnsi="Arial" w:eastAsia="Arial" w:ascii="Arial"/>
          <w:color w:val="837F7F"/>
          <w:spacing w:val="0"/>
          <w:w w:val="120"/>
          <w:position w:val="-2"/>
          <w:sz w:val="14"/>
          <w:szCs w:val="14"/>
        </w:rPr>
        <w:t>85</w:t>
      </w:r>
      <w:r>
        <w:rPr>
          <w:rFonts w:cs="Arial" w:hAnsi="Arial" w:eastAsia="Arial" w:ascii="Arial"/>
          <w:color w:val="837F7F"/>
          <w:spacing w:val="0"/>
          <w:w w:val="148"/>
          <w:position w:val="-2"/>
          <w:sz w:val="14"/>
          <w:szCs w:val="14"/>
        </w:rPr>
        <w:t>0</w:t>
      </w:r>
      <w:r>
        <w:rPr>
          <w:rFonts w:cs="Arial" w:hAnsi="Arial" w:eastAsia="Arial" w:ascii="Arial"/>
          <w:color w:val="000000"/>
          <w:spacing w:val="0"/>
          <w:w w:val="100"/>
          <w:position w:val="0"/>
          <w:sz w:val="14"/>
          <w:szCs w:val="14"/>
        </w:rPr>
      </w:r>
    </w:p>
    <w:p>
      <w:pPr>
        <w:rPr>
          <w:rFonts w:cs="Times New Roman" w:hAnsi="Times New Roman" w:eastAsia="Times New Roman" w:ascii="Times New Roman"/>
          <w:sz w:val="22"/>
          <w:szCs w:val="22"/>
        </w:rPr>
        <w:jc w:val="left"/>
        <w:spacing w:lineRule="exact" w:line="200"/>
        <w:ind w:left="461"/>
      </w:pPr>
      <w:r>
        <w:rPr>
          <w:rFonts w:cs="Arial" w:hAnsi="Arial" w:eastAsia="Arial" w:ascii="Arial"/>
          <w:color w:val="837F7F"/>
          <w:spacing w:val="0"/>
          <w:w w:val="100"/>
          <w:position w:val="1"/>
          <w:sz w:val="14"/>
          <w:szCs w:val="14"/>
        </w:rPr>
        <w:t>T</w:t>
      </w:r>
      <w:r>
        <w:rPr>
          <w:rFonts w:cs="Arial" w:hAnsi="Arial" w:eastAsia="Arial" w:ascii="Arial"/>
          <w:color w:val="837F7F"/>
          <w:spacing w:val="0"/>
          <w:w w:val="100"/>
          <w:position w:val="1"/>
          <w:sz w:val="14"/>
          <w:szCs w:val="14"/>
        </w:rPr>
        <w:t>e</w:t>
      </w:r>
      <w:r>
        <w:rPr>
          <w:rFonts w:cs="Arial" w:hAnsi="Arial" w:eastAsia="Arial" w:ascii="Arial"/>
          <w:color w:val="837F7F"/>
          <w:spacing w:val="0"/>
          <w:w w:val="100"/>
          <w:position w:val="1"/>
          <w:sz w:val="14"/>
          <w:szCs w:val="14"/>
        </w:rPr>
        <w:t>l.</w:t>
      </w:r>
      <w:r>
        <w:rPr>
          <w:rFonts w:cs="Arial" w:hAnsi="Arial" w:eastAsia="Arial" w:ascii="Arial"/>
          <w:color w:val="837F7F"/>
          <w:spacing w:val="0"/>
          <w:w w:val="100"/>
          <w:position w:val="1"/>
          <w:sz w:val="14"/>
          <w:szCs w:val="14"/>
        </w:rPr>
        <w:t> </w:t>
      </w:r>
      <w:r>
        <w:rPr>
          <w:rFonts w:cs="Arial" w:hAnsi="Arial" w:eastAsia="Arial" w:ascii="Arial"/>
          <w:color w:val="837F7F"/>
          <w:spacing w:val="13"/>
          <w:w w:val="100"/>
          <w:position w:val="1"/>
          <w:sz w:val="14"/>
          <w:szCs w:val="14"/>
        </w:rPr>
        <w:t> </w:t>
      </w:r>
      <w:r>
        <w:rPr>
          <w:rFonts w:cs="Arial" w:hAnsi="Arial" w:eastAsia="Arial" w:ascii="Arial"/>
          <w:color w:val="837F7F"/>
          <w:spacing w:val="0"/>
          <w:w w:val="129"/>
          <w:position w:val="1"/>
          <w:sz w:val="14"/>
          <w:szCs w:val="14"/>
        </w:rPr>
        <w:t>0</w:t>
      </w:r>
      <w:r>
        <w:rPr>
          <w:rFonts w:cs="Arial" w:hAnsi="Arial" w:eastAsia="Arial" w:ascii="Arial"/>
          <w:color w:val="837F7F"/>
          <w:spacing w:val="0"/>
          <w:w w:val="74"/>
          <w:position w:val="1"/>
          <w:sz w:val="14"/>
          <w:szCs w:val="14"/>
        </w:rPr>
        <w:t>1</w:t>
      </w:r>
      <w:r>
        <w:rPr>
          <w:rFonts w:cs="Arial" w:hAnsi="Arial" w:eastAsia="Arial" w:ascii="Arial"/>
          <w:color w:val="837F7F"/>
          <w:spacing w:val="0"/>
          <w:w w:val="120"/>
          <w:position w:val="1"/>
          <w:sz w:val="14"/>
          <w:szCs w:val="14"/>
        </w:rPr>
        <w:t>3</w:t>
      </w:r>
      <w:r>
        <w:rPr>
          <w:rFonts w:cs="Arial" w:hAnsi="Arial" w:eastAsia="Arial" w:ascii="Arial"/>
          <w:color w:val="B1ACAE"/>
          <w:spacing w:val="0"/>
          <w:w w:val="139"/>
          <w:position w:val="1"/>
          <w:sz w:val="14"/>
          <w:szCs w:val="14"/>
        </w:rPr>
        <w:t>·</w:t>
      </w:r>
      <w:r>
        <w:rPr>
          <w:rFonts w:cs="Arial" w:hAnsi="Arial" w:eastAsia="Arial" w:ascii="Arial"/>
          <w:color w:val="837F7F"/>
          <w:spacing w:val="0"/>
          <w:w w:val="120"/>
          <w:position w:val="1"/>
          <w:sz w:val="14"/>
          <w:szCs w:val="14"/>
        </w:rPr>
        <w:t>7</w:t>
      </w:r>
      <w:r>
        <w:rPr>
          <w:rFonts w:cs="Arial" w:hAnsi="Arial" w:eastAsia="Arial" w:ascii="Arial"/>
          <w:color w:val="837F7F"/>
          <w:spacing w:val="0"/>
          <w:w w:val="129"/>
          <w:position w:val="1"/>
          <w:sz w:val="14"/>
          <w:szCs w:val="14"/>
        </w:rPr>
        <w:t>6</w:t>
      </w:r>
      <w:r>
        <w:rPr>
          <w:rFonts w:cs="Arial" w:hAnsi="Arial" w:eastAsia="Arial" w:ascii="Arial"/>
          <w:color w:val="837F7F"/>
          <w:spacing w:val="0"/>
          <w:w w:val="120"/>
          <w:position w:val="1"/>
          <w:sz w:val="14"/>
          <w:szCs w:val="14"/>
        </w:rPr>
        <w:t>7</w:t>
      </w:r>
      <w:r>
        <w:rPr>
          <w:rFonts w:cs="Arial" w:hAnsi="Arial" w:eastAsia="Arial" w:ascii="Arial"/>
          <w:color w:val="837F7F"/>
          <w:spacing w:val="0"/>
          <w:w w:val="129"/>
          <w:position w:val="1"/>
          <w:sz w:val="14"/>
          <w:szCs w:val="14"/>
        </w:rPr>
        <w:t>6</w:t>
      </w:r>
      <w:r>
        <w:rPr>
          <w:rFonts w:cs="Arial" w:hAnsi="Arial" w:eastAsia="Arial" w:ascii="Arial"/>
          <w:color w:val="837F7F"/>
          <w:spacing w:val="0"/>
          <w:w w:val="120"/>
          <w:position w:val="1"/>
          <w:sz w:val="14"/>
          <w:szCs w:val="14"/>
        </w:rPr>
        <w:t>2</w:t>
      </w:r>
      <w:r>
        <w:rPr>
          <w:rFonts w:cs="Arial" w:hAnsi="Arial" w:eastAsia="Arial" w:ascii="Arial"/>
          <w:color w:val="837F7F"/>
          <w:spacing w:val="0"/>
          <w:w w:val="123"/>
          <w:position w:val="1"/>
          <w:sz w:val="14"/>
          <w:szCs w:val="14"/>
        </w:rPr>
        <w:t>-</w:t>
      </w:r>
      <w:r>
        <w:rPr>
          <w:rFonts w:cs="Arial" w:hAnsi="Arial" w:eastAsia="Arial" w:ascii="Arial"/>
          <w:color w:val="837F7F"/>
          <w:spacing w:val="0"/>
          <w:w w:val="120"/>
          <w:position w:val="1"/>
          <w:sz w:val="14"/>
          <w:szCs w:val="14"/>
        </w:rPr>
        <w:t>3</w:t>
      </w:r>
      <w:r>
        <w:rPr>
          <w:rFonts w:cs="Arial" w:hAnsi="Arial" w:eastAsia="Arial" w:ascii="Arial"/>
          <w:color w:val="837F7F"/>
          <w:spacing w:val="0"/>
          <w:w w:val="138"/>
          <w:position w:val="1"/>
          <w:sz w:val="14"/>
          <w:szCs w:val="14"/>
        </w:rPr>
        <w:t>0</w:t>
      </w:r>
      <w:r>
        <w:rPr>
          <w:rFonts w:cs="Arial" w:hAnsi="Arial" w:eastAsia="Arial" w:ascii="Arial"/>
          <w:color w:val="837F7F"/>
          <w:spacing w:val="0"/>
          <w:w w:val="148"/>
          <w:position w:val="1"/>
          <w:sz w:val="14"/>
          <w:szCs w:val="14"/>
        </w:rPr>
        <w:t>0</w:t>
      </w:r>
      <w:r>
        <w:rPr>
          <w:rFonts w:cs="Arial" w:hAnsi="Arial" w:eastAsia="Arial" w:ascii="Arial"/>
          <w:color w:val="837F7F"/>
          <w:spacing w:val="0"/>
          <w:w w:val="138"/>
          <w:position w:val="1"/>
          <w:sz w:val="14"/>
          <w:szCs w:val="14"/>
        </w:rPr>
        <w:t>0</w:t>
      </w:r>
      <w:r>
        <w:rPr>
          <w:rFonts w:cs="Arial" w:hAnsi="Arial" w:eastAsia="Arial" w:ascii="Arial"/>
          <w:color w:val="837F7F"/>
          <w:spacing w:val="-3"/>
          <w:w w:val="100"/>
          <w:position w:val="1"/>
          <w:sz w:val="14"/>
          <w:szCs w:val="14"/>
        </w:rPr>
        <w:t> </w:t>
      </w:r>
      <w:r>
        <w:rPr>
          <w:rFonts w:cs="Times New Roman" w:hAnsi="Times New Roman" w:eastAsia="Times New Roman" w:ascii="Times New Roman"/>
          <w:color w:val="706D6D"/>
          <w:spacing w:val="0"/>
          <w:w w:val="118"/>
          <w:position w:val="1"/>
          <w:sz w:val="22"/>
          <w:szCs w:val="22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position w:val="0"/>
          <w:sz w:val="22"/>
          <w:szCs w:val="22"/>
        </w:rPr>
      </w:r>
    </w:p>
    <w:sectPr>
      <w:type w:val="continuous"/>
      <w:pgSz w:w="12360" w:h="16080"/>
      <w:pgMar w:top="0" w:bottom="280" w:left="0" w:right="158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image" Target="media/image1.jpg"/><Relationship Id="rId5" Type="http://schemas.openxmlformats.org/officeDocument/2006/relationships/image" Target="media/image2.jpg"/><Relationship Id="rId6" Type="http://schemas.openxmlformats.org/officeDocument/2006/relationships/image" Target="media/image3.jpg"/><Relationship Id="rId7" Type="http://schemas.openxmlformats.org/officeDocument/2006/relationships/image" Target="media/image4.jpg"/><Relationship Id="rId8" Type="http://schemas.openxmlformats.org/officeDocument/2006/relationships/image" Target="media/image5.jpg"/><Relationship Id="rId9" Type="http://schemas.openxmlformats.org/officeDocument/2006/relationships/image" Target="media/image6.jpg"/><Relationship Id="rId10" Type="http://schemas.openxmlformats.org/officeDocument/2006/relationships/image" Target="media/image7.jpg"/><Relationship Id="rId11" Type="http://schemas.openxmlformats.org/officeDocument/2006/relationships/image" Target="media/image8.jpg"/><Relationship Id="rId12" Type="http://schemas.openxmlformats.org/officeDocument/2006/relationships/image" Target="media/image9.jpg"/><Relationship Id="rId13" Type="http://schemas.openxmlformats.org/officeDocument/2006/relationships/image" Target="media/image10.jpg"/><Relationship Id="rId14" Type="http://schemas.openxmlformats.org/officeDocument/2006/relationships/image" Target="media/image11.jpg"/><Relationship Id="rId15" Type="http://schemas.openxmlformats.org/officeDocument/2006/relationships/image" Target="media/image12.jpg"/><Relationship Id="rId16" Type="http://schemas.openxmlformats.org/officeDocument/2006/relationships/image" Target="media/image13.jpg"/><Relationship Id="rId17" Type="http://schemas.openxmlformats.org/officeDocument/2006/relationships/image" Target="media/image14.jpg"/><Relationship Id="rId18" Type="http://schemas.openxmlformats.org/officeDocument/2006/relationships/image" Target="media/image15.jpg"/><Relationship Id="rId19" Type="http://schemas.openxmlformats.org/officeDocument/2006/relationships/image" Target="media/image16.jpg"/><Relationship Id="rId20" Type="http://schemas.openxmlformats.org/officeDocument/2006/relationships/image" Target="media/image17.jpg"/></Relationships>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